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41D4A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13C47EF8" w14:textId="77777777" w:rsidR="00AA2DBF" w:rsidRPr="00B62A39" w:rsidRDefault="00AA2DBF" w:rsidP="00B62A3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447B6D3" w14:textId="77777777" w:rsidR="00AA2DBF" w:rsidRPr="00B62A39" w:rsidRDefault="00B62A39" w:rsidP="00B62A39">
      <w:pPr>
        <w:ind w:left="232" w:right="-50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Addr</w:t>
      </w:r>
      <w:r w:rsidRPr="00B62A3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ss</w:t>
      </w:r>
    </w:p>
    <w:p w14:paraId="7E3DA878" w14:textId="5D2CC50B" w:rsidR="00AA2DBF" w:rsidRPr="00B62A39" w:rsidRDefault="00B62A39" w:rsidP="00B62A39">
      <w:pPr>
        <w:spacing w:before="32"/>
        <w:ind w:right="-74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hAnsiTheme="minorHAnsi" w:cstheme="minorHAnsi"/>
          <w:sz w:val="22"/>
          <w:szCs w:val="22"/>
        </w:rPr>
        <w:br w:type="column"/>
      </w:r>
      <w:r w:rsidRPr="00B62A39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B62A39">
        <w:rPr>
          <w:rFonts w:asciiTheme="minorHAnsi" w:hAnsiTheme="minorHAnsi" w:cstheme="minorHAnsi"/>
          <w:sz w:val="22"/>
          <w:szCs w:val="22"/>
        </w:rPr>
        <w:t>Stella Sheppard</w:t>
      </w:r>
    </w:p>
    <w:p w14:paraId="1E75127C" w14:textId="77777777" w:rsidR="00AA2DBF" w:rsidRPr="00B62A39" w:rsidRDefault="00B62A39" w:rsidP="00B62A39">
      <w:pPr>
        <w:rPr>
          <w:rFonts w:asciiTheme="minorHAnsi" w:hAnsiTheme="minorHAnsi" w:cstheme="minorHAnsi"/>
          <w:sz w:val="22"/>
          <w:szCs w:val="22"/>
        </w:rPr>
      </w:pPr>
      <w:r w:rsidRPr="00B62A39">
        <w:rPr>
          <w:rFonts w:asciiTheme="minorHAnsi" w:hAnsiTheme="minorHAnsi" w:cstheme="minorHAnsi"/>
          <w:sz w:val="22"/>
          <w:szCs w:val="22"/>
        </w:rPr>
        <w:br w:type="column"/>
      </w:r>
    </w:p>
    <w:p w14:paraId="0C52E183" w14:textId="77777777" w:rsidR="00AA2DBF" w:rsidRPr="00B62A39" w:rsidRDefault="00AA2DBF" w:rsidP="00B62A3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2A2167C" w14:textId="77777777" w:rsidR="00AA2DBF" w:rsidRPr="00B62A39" w:rsidRDefault="00B62A39" w:rsidP="00B62A39">
      <w:pPr>
        <w:rPr>
          <w:rFonts w:asciiTheme="minorHAnsi" w:eastAsia="Tahoma" w:hAnsiTheme="minorHAnsi" w:cstheme="minorHAnsi"/>
          <w:sz w:val="22"/>
          <w:szCs w:val="22"/>
        </w:rPr>
        <w:sectPr w:rsidR="00AA2DBF" w:rsidRPr="00B62A39">
          <w:pgSz w:w="12240" w:h="15840"/>
          <w:pgMar w:top="1120" w:right="820" w:bottom="280" w:left="920" w:header="720" w:footer="720" w:gutter="0"/>
          <w:cols w:num="3" w:space="720" w:equalWidth="0">
            <w:col w:w="928" w:space="2822"/>
            <w:col w:w="2896" w:space="1876"/>
            <w:col w:w="1978"/>
          </w:cols>
        </w:sectPr>
      </w:pP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H:</w:t>
      </w:r>
      <w:r w:rsidRPr="00B62A3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55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  <w:r w:rsidRPr="00B62A3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55</w:t>
      </w:r>
    </w:p>
    <w:p w14:paraId="7F458037" w14:textId="1008FACB" w:rsidR="00AA2DBF" w:rsidRPr="00B62A39" w:rsidRDefault="00B62A39" w:rsidP="00B62A39">
      <w:pPr>
        <w:spacing w:before="8"/>
        <w:ind w:left="232" w:right="-50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Ci</w:t>
      </w:r>
      <w:r w:rsidRPr="00B62A3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y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B62A3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XX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X                                        </w:t>
      </w:r>
      <w:r w:rsidRPr="00B62A39">
        <w:rPr>
          <w:rFonts w:asciiTheme="minorHAnsi" w:eastAsia="Tahoma" w:hAnsiTheme="minorHAnsi" w:cstheme="minorHAnsi"/>
          <w:spacing w:val="40"/>
          <w:position w:val="-1"/>
          <w:sz w:val="22"/>
          <w:szCs w:val="22"/>
        </w:rPr>
        <w:t xml:space="preserve">  </w:t>
      </w:r>
      <w:r>
        <w:rPr>
          <w:rFonts w:asciiTheme="minorHAnsi" w:eastAsia="Tahoma" w:hAnsiTheme="minorHAnsi" w:cstheme="minorHAnsi"/>
          <w:spacing w:val="40"/>
          <w:position w:val="-1"/>
          <w:sz w:val="22"/>
          <w:szCs w:val="22"/>
        </w:rPr>
        <w:t xml:space="preserve">     </w:t>
      </w:r>
      <w:r w:rsidRPr="00B62A39">
        <w:rPr>
          <w:rFonts w:asciiTheme="minorHAnsi" w:eastAsia="Tahoma" w:hAnsiTheme="minorHAnsi" w:cstheme="minorHAnsi"/>
          <w:spacing w:val="40"/>
          <w:position w:val="-1"/>
          <w:sz w:val="22"/>
          <w:szCs w:val="22"/>
        </w:rPr>
        <w:t xml:space="preserve"> </w:t>
      </w:r>
      <w:hyperlink r:id="rId5" w:history="1">
        <w:r w:rsidRPr="00B62A39">
          <w:rPr>
            <w:rStyle w:val="Hyperlink"/>
            <w:rFonts w:asciiTheme="minorHAnsi" w:eastAsia="Tahoma" w:hAnsiTheme="minorHAnsi" w:cstheme="minorHAnsi"/>
            <w:spacing w:val="1"/>
            <w:position w:val="-1"/>
            <w:sz w:val="22"/>
            <w:szCs w:val="22"/>
          </w:rPr>
          <w:t>stella@gmail.com</w:t>
        </w:r>
      </w:hyperlink>
    </w:p>
    <w:p w14:paraId="2854B0C6" w14:textId="77777777" w:rsidR="00AA2DBF" w:rsidRPr="00B62A39" w:rsidRDefault="00B62A39" w:rsidP="00B62A39">
      <w:pPr>
        <w:spacing w:before="8"/>
        <w:rPr>
          <w:rFonts w:asciiTheme="minorHAnsi" w:eastAsia="Tahoma" w:hAnsiTheme="minorHAnsi" w:cstheme="minorHAnsi"/>
          <w:sz w:val="22"/>
          <w:szCs w:val="22"/>
        </w:rPr>
        <w:sectPr w:rsidR="00AA2DBF" w:rsidRPr="00B62A39">
          <w:type w:val="continuous"/>
          <w:pgSz w:w="12240" w:h="15840"/>
          <w:pgMar w:top="1120" w:right="820" w:bottom="280" w:left="920" w:header="720" w:footer="720" w:gutter="0"/>
          <w:cols w:num="2" w:space="720" w:equalWidth="0">
            <w:col w:w="6234" w:space="2299"/>
            <w:col w:w="1967"/>
          </w:cols>
        </w:sectPr>
      </w:pPr>
      <w:r w:rsidRPr="00B62A39">
        <w:rPr>
          <w:rFonts w:asciiTheme="minorHAnsi" w:hAnsiTheme="minorHAnsi" w:cstheme="minorHAnsi"/>
          <w:sz w:val="22"/>
          <w:szCs w:val="22"/>
        </w:rPr>
        <w:br w:type="column"/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C:</w:t>
      </w:r>
      <w:r w:rsidRPr="00B62A3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  <w:r w:rsidRPr="00B62A3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55</w:t>
      </w:r>
    </w:p>
    <w:p w14:paraId="7ACA9638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48F1E505" w14:textId="77777777" w:rsidR="00AA2DBF" w:rsidRPr="00B62A39" w:rsidRDefault="00B62A39" w:rsidP="00B62A39">
      <w:pPr>
        <w:spacing w:before="12"/>
        <w:ind w:left="1895" w:right="199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b/>
          <w:sz w:val="22"/>
          <w:szCs w:val="22"/>
        </w:rPr>
        <w:t>Sa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le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s &amp;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B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si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es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elo</w:t>
      </w:r>
      <w:r w:rsidRPr="00B62A39">
        <w:rPr>
          <w:rFonts w:asciiTheme="minorHAnsi" w:eastAsia="Tahoma" w:hAnsiTheme="minorHAnsi" w:cstheme="minorHAnsi"/>
          <w:b/>
          <w:spacing w:val="-2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nt R</w:t>
      </w:r>
      <w:r w:rsidRPr="00B62A39">
        <w:rPr>
          <w:rFonts w:asciiTheme="minorHAnsi" w:eastAsia="Tahoma" w:hAnsiTheme="minorHAnsi" w:cstheme="minorHAnsi"/>
          <w:b/>
          <w:spacing w:val="-4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pr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pacing w:val="-2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e</w:t>
      </w:r>
    </w:p>
    <w:p w14:paraId="29886F30" w14:textId="646EB3D7" w:rsidR="00AA2DBF" w:rsidRPr="00B62A39" w:rsidRDefault="00B62A39" w:rsidP="00B62A39">
      <w:pPr>
        <w:spacing w:before="60"/>
        <w:ind w:left="637" w:right="737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b/>
          <w:sz w:val="22"/>
          <w:szCs w:val="22"/>
        </w:rPr>
        <w:t>Buil</w:t>
      </w:r>
      <w:r w:rsidRPr="00B62A39">
        <w:rPr>
          <w:rFonts w:asciiTheme="minorHAnsi" w:eastAsia="Tahoma" w:hAnsiTheme="minorHAnsi" w:cstheme="minorHAnsi"/>
          <w:b/>
          <w:spacing w:val="-2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 xml:space="preserve">ing </w:t>
      </w:r>
      <w:r w:rsidRPr="00B62A39">
        <w:rPr>
          <w:rFonts w:asciiTheme="minorHAnsi" w:eastAsia="Tahoma" w:hAnsiTheme="minorHAnsi" w:cstheme="minorHAnsi"/>
          <w:b/>
          <w:spacing w:val="-3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st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b/>
          <w:spacing w:val="-2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pacing w:val="-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on</w:t>
      </w:r>
      <w:r w:rsidRPr="00B62A39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~ R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pacing w:val="-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spacing w:val="-3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ial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b/>
          <w:spacing w:val="-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b/>
          <w:spacing w:val="-2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ling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~</w:t>
      </w:r>
      <w:r w:rsidRPr="00B62A39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b/>
          <w:spacing w:val="-2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pacing w:val="-2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pr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b/>
          <w:spacing w:val="-3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me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nt</w:t>
      </w:r>
      <w:r w:rsidRPr="00B62A39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ndu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st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b/>
          <w:spacing w:val="-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s</w:t>
      </w:r>
    </w:p>
    <w:p w14:paraId="721E5F07" w14:textId="77777777" w:rsidR="00AA2DBF" w:rsidRPr="00B62A39" w:rsidRDefault="00B62A39" w:rsidP="00B62A39">
      <w:pPr>
        <w:tabs>
          <w:tab w:val="left" w:pos="580"/>
        </w:tabs>
        <w:ind w:left="592" w:right="304" w:hanging="360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hAnsiTheme="minorHAnsi" w:cstheme="minorHAnsi"/>
          <w:sz w:val="22"/>
          <w:szCs w:val="22"/>
        </w:rPr>
        <w:tab/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xp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ri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pr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ssi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z w:val="22"/>
          <w:szCs w:val="22"/>
        </w:rPr>
        <w:t>ore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B62A39">
        <w:rPr>
          <w:rFonts w:asciiTheme="minorHAnsi" w:eastAsia="Tahoma" w:hAnsiTheme="minorHAnsi" w:cstheme="minorHAnsi"/>
          <w:sz w:val="22"/>
          <w:szCs w:val="22"/>
        </w:rPr>
        <w:t xml:space="preserve">8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B62A39">
        <w:rPr>
          <w:rFonts w:asciiTheme="minorHAnsi" w:eastAsia="Tahoma" w:hAnsiTheme="minorHAnsi" w:cstheme="minorHAnsi"/>
          <w:sz w:val="22"/>
          <w:szCs w:val="22"/>
        </w:rPr>
        <w:t>rs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of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xp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ri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B62A39">
        <w:rPr>
          <w:rFonts w:asciiTheme="minorHAnsi" w:eastAsia="Tahoma" w:hAnsiTheme="minorHAnsi" w:cstheme="minorHAnsi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siz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s,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g,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si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z w:val="22"/>
          <w:szCs w:val="22"/>
        </w:rPr>
        <w:t>s d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lop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in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ildi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,</w:t>
      </w:r>
      <w:r w:rsidRPr="00B62A39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B62A39">
        <w:rPr>
          <w:rFonts w:asciiTheme="minorHAnsi" w:eastAsia="Tahoma" w:hAnsiTheme="minorHAnsi" w:cstheme="minorHAnsi"/>
          <w:sz w:val="22"/>
          <w:szCs w:val="22"/>
        </w:rPr>
        <w:t>od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li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g,</w:t>
      </w:r>
      <w:r w:rsidRPr="00B62A39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z w:val="22"/>
          <w:szCs w:val="22"/>
        </w:rPr>
        <w:t>pro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stri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s.</w:t>
      </w:r>
      <w:r w:rsidRPr="00B62A39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B62A39">
        <w:rPr>
          <w:rFonts w:asciiTheme="minorHAnsi" w:eastAsia="Tahoma" w:hAnsiTheme="minorHAnsi" w:cstheme="minorHAnsi"/>
          <w:sz w:val="22"/>
          <w:szCs w:val="22"/>
        </w:rPr>
        <w:t>ill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dg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B62A39">
        <w:rPr>
          <w:rFonts w:asciiTheme="minorHAnsi" w:eastAsia="Tahoma" w:hAnsiTheme="minorHAnsi" w:cstheme="minorHAnsi"/>
          <w:sz w:val="22"/>
          <w:szCs w:val="22"/>
        </w:rPr>
        <w:t>ble</w:t>
      </w:r>
      <w:r w:rsidRPr="00B62A39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ll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ools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 bl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pri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ate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sid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st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B62A39">
        <w:rPr>
          <w:rFonts w:asciiTheme="minorHAnsi" w:eastAsia="Tahoma" w:hAnsiTheme="minorHAnsi" w:cstheme="minorHAnsi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.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gr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in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ild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B62A39">
        <w:rPr>
          <w:rFonts w:asciiTheme="minorHAnsi" w:eastAsia="Tahoma" w:hAnsiTheme="minorHAnsi" w:cstheme="minorHAnsi"/>
          <w:sz w:val="22"/>
          <w:szCs w:val="22"/>
        </w:rPr>
        <w:t>ti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hn</w:t>
      </w:r>
      <w:r w:rsidRPr="00B62A39">
        <w:rPr>
          <w:rFonts w:asciiTheme="minorHAnsi" w:eastAsia="Tahoma" w:hAnsiTheme="minorHAnsi" w:cstheme="minorHAnsi"/>
          <w:sz w:val="22"/>
          <w:szCs w:val="22"/>
        </w:rPr>
        <w:t>ol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B62A39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230712D" w14:textId="77777777" w:rsidR="00AA2DBF" w:rsidRPr="00B62A39" w:rsidRDefault="00AA2DBF" w:rsidP="00B62A3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C80D97E" w14:textId="3B81DEF8" w:rsidR="00AA2DBF" w:rsidRDefault="00B62A39" w:rsidP="00B62A39">
      <w:pPr>
        <w:tabs>
          <w:tab w:val="left" w:pos="580"/>
        </w:tabs>
        <w:ind w:left="592" w:right="327" w:hanging="360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hAnsiTheme="minorHAnsi" w:cstheme="minorHAnsi"/>
          <w:sz w:val="22"/>
          <w:szCs w:val="22"/>
        </w:rPr>
        <w:tab/>
      </w:r>
      <w:r w:rsidRPr="00B62A39">
        <w:rPr>
          <w:rFonts w:asciiTheme="minorHAnsi" w:eastAsia="Tahoma" w:hAnsiTheme="minorHAnsi" w:cstheme="minorHAnsi"/>
          <w:sz w:val="22"/>
          <w:szCs w:val="22"/>
        </w:rPr>
        <w:t>Hig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z w:val="22"/>
          <w:szCs w:val="22"/>
        </w:rPr>
        <w:t>ly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sto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mer</w:t>
      </w:r>
      <w:r w:rsidRPr="00B62A39">
        <w:rPr>
          <w:rFonts w:asciiTheme="minorHAnsi" w:eastAsia="Tahoma" w:hAnsiTheme="minorHAnsi" w:cstheme="minorHAnsi"/>
          <w:sz w:val="22"/>
          <w:szCs w:val="22"/>
        </w:rPr>
        <w:t>-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ric</w:t>
      </w:r>
      <w:r w:rsidRPr="00B62A39">
        <w:rPr>
          <w:rFonts w:asciiTheme="minorHAnsi" w:eastAsia="Tahoma" w:hAnsiTheme="minorHAnsi" w:cstheme="minorHAnsi"/>
          <w:spacing w:val="-1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ll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z w:val="22"/>
          <w:szCs w:val="22"/>
        </w:rPr>
        <w:t>ip</w:t>
      </w:r>
      <w:r w:rsidRPr="00B62A39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z w:val="22"/>
          <w:szCs w:val="22"/>
        </w:rPr>
        <w:t>di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z w:val="22"/>
          <w:szCs w:val="22"/>
        </w:rPr>
        <w:t>ls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sz w:val="22"/>
          <w:szCs w:val="22"/>
        </w:rPr>
        <w:t>id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il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6</w:t>
      </w:r>
      <w:r w:rsidRPr="00B62A39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B62A39">
        <w:rPr>
          <w:rFonts w:asciiTheme="minorHAnsi" w:eastAsia="Tahoma" w:hAnsiTheme="minorHAnsi" w:cstheme="minorHAnsi"/>
          <w:sz w:val="22"/>
          <w:szCs w:val="22"/>
        </w:rPr>
        <w:t>ig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re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nu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z w:val="22"/>
          <w:szCs w:val="22"/>
        </w:rPr>
        <w:t>re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7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B62A39">
        <w:rPr>
          <w:rFonts w:asciiTheme="minorHAnsi" w:eastAsia="Tahoma" w:hAnsiTheme="minorHAnsi" w:cstheme="minorHAnsi"/>
          <w:sz w:val="22"/>
          <w:szCs w:val="22"/>
        </w:rPr>
        <w:t>0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w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cc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in p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st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7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z w:val="22"/>
          <w:szCs w:val="22"/>
        </w:rPr>
        <w:t>,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B62A39">
        <w:rPr>
          <w:rFonts w:asciiTheme="minorHAnsi" w:eastAsia="Tahoma" w:hAnsiTheme="minorHAnsi" w:cstheme="minorHAnsi"/>
          <w:sz w:val="22"/>
          <w:szCs w:val="22"/>
        </w:rPr>
        <w:t>rily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gh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rr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 xml:space="preserve">ls.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ro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B62A39">
        <w:rPr>
          <w:rFonts w:asciiTheme="minorHAnsi" w:eastAsia="Tahoma" w:hAnsiTheme="minorHAnsi" w:cstheme="minorHAnsi"/>
          <w:sz w:val="22"/>
          <w:szCs w:val="22"/>
        </w:rPr>
        <w:t>ills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ild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w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ss</w:t>
      </w:r>
      <w:r w:rsidRPr="00B62A3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xis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B62A39">
        <w:rPr>
          <w:rFonts w:asciiTheme="minorHAnsi" w:eastAsia="Tahoma" w:hAnsiTheme="minorHAnsi" w:cstheme="minorHAnsi"/>
          <w:sz w:val="22"/>
          <w:szCs w:val="22"/>
        </w:rPr>
        <w:t>io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z w:val="22"/>
          <w:szCs w:val="22"/>
        </w:rPr>
        <w:t>ip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z w:val="22"/>
          <w:szCs w:val="22"/>
        </w:rPr>
        <w:t>.</w:t>
      </w:r>
      <w:r w:rsidRPr="00B62A39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lf</w:t>
      </w:r>
      <w:r w:rsidRPr="00B62A39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B62A39">
        <w:rPr>
          <w:rFonts w:asciiTheme="minorHAnsi" w:eastAsia="Tahoma" w:hAnsiTheme="minorHAnsi" w:cstheme="minorHAnsi"/>
          <w:sz w:val="22"/>
          <w:szCs w:val="22"/>
        </w:rPr>
        <w:t>id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,</w:t>
      </w:r>
      <w:r w:rsidRPr="00B62A39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org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iz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d,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ate</w:t>
      </w:r>
      <w:r w:rsidRPr="00B62A39">
        <w:rPr>
          <w:rFonts w:asciiTheme="minorHAnsi" w:eastAsia="Tahoma" w:hAnsiTheme="minorHAnsi" w:cstheme="minorHAnsi"/>
          <w:sz w:val="22"/>
          <w:szCs w:val="22"/>
        </w:rPr>
        <w:t>d.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Bri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eat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y</w:t>
      </w:r>
      <w:r w:rsidRPr="00B62A3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pr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ri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spir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ll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si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ss</w:t>
      </w:r>
      <w:r w:rsidRPr="00B62A3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005396C1" w14:textId="77777777" w:rsidR="00B62A39" w:rsidRPr="00B62A39" w:rsidRDefault="00B62A39" w:rsidP="00B62A39">
      <w:pPr>
        <w:tabs>
          <w:tab w:val="left" w:pos="580"/>
        </w:tabs>
        <w:ind w:left="592" w:right="327" w:hanging="360"/>
        <w:rPr>
          <w:rFonts w:asciiTheme="minorHAnsi" w:eastAsia="Tahoma" w:hAnsiTheme="minorHAnsi" w:cstheme="minorHAnsi"/>
          <w:sz w:val="22"/>
          <w:szCs w:val="22"/>
        </w:rPr>
      </w:pPr>
    </w:p>
    <w:p w14:paraId="3459825F" w14:textId="05F6320D" w:rsidR="00AA2DBF" w:rsidRPr="00B62A39" w:rsidRDefault="00B62A39" w:rsidP="00B62A39">
      <w:pPr>
        <w:spacing w:before="19"/>
        <w:ind w:left="2488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al</w:t>
      </w:r>
      <w:r w:rsidRPr="00B62A39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&amp;</w:t>
      </w:r>
      <w:r w:rsidRPr="00B62A39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pacing w:val="2"/>
          <w:position w:val="-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pacing w:val="-2"/>
          <w:position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De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me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nt Qualifi</w:t>
      </w:r>
      <w:r w:rsidRPr="00B62A39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b/>
          <w:spacing w:val="3"/>
          <w:position w:val="-2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s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7"/>
        <w:gridCol w:w="3466"/>
        <w:gridCol w:w="3367"/>
      </w:tblGrid>
      <w:tr w:rsidR="00AA2DBF" w:rsidRPr="00B62A39" w14:paraId="5AB1F0C4" w14:textId="77777777">
        <w:trPr>
          <w:trHeight w:hRule="exact" w:val="227"/>
        </w:trPr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14:paraId="68EB45C9" w14:textId="77777777" w:rsidR="00AA2DBF" w:rsidRPr="00B62A39" w:rsidRDefault="00B62A39" w:rsidP="00B62A39">
            <w:pPr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 xml:space="preserve">-    </w:t>
            </w:r>
            <w:r w:rsidRPr="00B62A39">
              <w:rPr>
                <w:rFonts w:asciiTheme="minorHAnsi" w:eastAsia="Book Antiqua" w:hAnsiTheme="minorHAnsi" w:cstheme="minorHAnsi"/>
                <w:spacing w:val="43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ss</w:t>
            </w:r>
            <w:r w:rsidRPr="00B62A39">
              <w:rPr>
                <w:rFonts w:asciiTheme="minorHAnsi" w:eastAsia="Tahom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lop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me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3466" w:type="dxa"/>
            <w:tcBorders>
              <w:top w:val="nil"/>
              <w:left w:val="nil"/>
              <w:bottom w:val="nil"/>
              <w:right w:val="nil"/>
            </w:tcBorders>
          </w:tcPr>
          <w:p w14:paraId="24E1109B" w14:textId="77777777" w:rsidR="00AA2DBF" w:rsidRPr="00B62A39" w:rsidRDefault="00B62A39" w:rsidP="00B62A39">
            <w:pPr>
              <w:ind w:left="297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 xml:space="preserve">-    </w:t>
            </w:r>
            <w:r w:rsidRPr="00B62A39">
              <w:rPr>
                <w:rFonts w:asciiTheme="minorHAnsi" w:eastAsia="Book Antiqua" w:hAnsiTheme="minorHAnsi" w:cstheme="minorHAnsi"/>
                <w:spacing w:val="43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sto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me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Re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at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io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&amp;</w:t>
            </w:r>
            <w:r w:rsidRPr="00B62A39">
              <w:rPr>
                <w:rFonts w:asciiTheme="minorHAnsi" w:eastAsia="Tahoma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</w:tcPr>
          <w:p w14:paraId="6946C2F4" w14:textId="77777777" w:rsidR="00AA2DBF" w:rsidRPr="00B62A39" w:rsidRDefault="00B62A39" w:rsidP="00B62A39">
            <w:pPr>
              <w:ind w:left="2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 xml:space="preserve">-    </w:t>
            </w:r>
            <w:r w:rsidRPr="00B62A39">
              <w:rPr>
                <w:rFonts w:asciiTheme="minorHAnsi" w:eastAsia="Book Antiqua" w:hAnsiTheme="minorHAnsi" w:cstheme="minorHAnsi"/>
                <w:spacing w:val="43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Cold</w:t>
            </w:r>
            <w:r w:rsidRPr="00B62A39">
              <w:rPr>
                <w:rFonts w:asciiTheme="minorHAnsi" w:eastAsia="Tahoma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lling</w:t>
            </w:r>
            <w:r w:rsidRPr="00B62A39">
              <w:rPr>
                <w:rFonts w:asciiTheme="minorHAnsi" w:eastAsia="Tahoma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&amp;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sp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g</w:t>
            </w:r>
          </w:p>
        </w:tc>
      </w:tr>
      <w:tr w:rsidR="00AA2DBF" w:rsidRPr="00B62A39" w14:paraId="526A2C80" w14:textId="77777777">
        <w:trPr>
          <w:trHeight w:hRule="exact" w:val="241"/>
        </w:trPr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14:paraId="776E7F25" w14:textId="77777777" w:rsidR="00AA2DBF" w:rsidRPr="00B62A39" w:rsidRDefault="00B62A39" w:rsidP="00B62A39">
            <w:pPr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 xml:space="preserve">-    </w:t>
            </w:r>
            <w:r w:rsidRPr="00B62A39">
              <w:rPr>
                <w:rFonts w:asciiTheme="minorHAnsi" w:eastAsia="Book Antiqua" w:hAnsiTheme="minorHAnsi" w:cstheme="minorHAnsi"/>
                <w:spacing w:val="43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Word-</w:t>
            </w:r>
            <w:r w:rsidRPr="00B62A39">
              <w:rPr>
                <w:rFonts w:asciiTheme="minorHAnsi" w:eastAsia="Tahom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-M</w:t>
            </w:r>
            <w:r w:rsidRPr="00B62A39">
              <w:rPr>
                <w:rFonts w:asciiTheme="minorHAnsi" w:eastAsia="Tahom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-14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3"/>
                <w:position w:val="1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k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et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3466" w:type="dxa"/>
            <w:tcBorders>
              <w:top w:val="nil"/>
              <w:left w:val="nil"/>
              <w:bottom w:val="nil"/>
              <w:right w:val="nil"/>
            </w:tcBorders>
          </w:tcPr>
          <w:p w14:paraId="65109684" w14:textId="77777777" w:rsidR="00AA2DBF" w:rsidRPr="00B62A39" w:rsidRDefault="00B62A39" w:rsidP="00B62A39">
            <w:pPr>
              <w:ind w:left="297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 xml:space="preserve">-    </w:t>
            </w:r>
            <w:r w:rsidRPr="00B62A39">
              <w:rPr>
                <w:rFonts w:asciiTheme="minorHAnsi" w:eastAsia="Book Antiqua" w:hAnsiTheme="minorHAnsi" w:cstheme="minorHAnsi"/>
                <w:spacing w:val="43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ea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at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ion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</w:tcPr>
          <w:p w14:paraId="486B2B55" w14:textId="77777777" w:rsidR="00AA2DBF" w:rsidRPr="00B62A39" w:rsidRDefault="00B62A39" w:rsidP="00B62A39">
            <w:pPr>
              <w:ind w:left="2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 xml:space="preserve">-    </w:t>
            </w:r>
            <w:r w:rsidRPr="00B62A39">
              <w:rPr>
                <w:rFonts w:asciiTheme="minorHAnsi" w:eastAsia="Book Antiqua" w:hAnsiTheme="minorHAnsi" w:cstheme="minorHAnsi"/>
                <w:spacing w:val="43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position w:val="1"/>
                <w:sz w:val="22"/>
                <w:szCs w:val="22"/>
              </w:rPr>
              <w:t>tat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io</w:t>
            </w:r>
            <w:r w:rsidRPr="00B62A39">
              <w:rPr>
                <w:rFonts w:asciiTheme="minorHAnsi" w:eastAsia="Tahoma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AA2DBF" w:rsidRPr="00B62A39" w14:paraId="485FB788" w14:textId="77777777">
        <w:trPr>
          <w:trHeight w:hRule="exact" w:val="226"/>
        </w:trPr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</w:tcPr>
          <w:p w14:paraId="4E3A156C" w14:textId="77777777" w:rsidR="00AA2DBF" w:rsidRPr="00B62A39" w:rsidRDefault="00B62A39" w:rsidP="00B62A39">
            <w:pPr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-    </w:t>
            </w:r>
            <w:r w:rsidRPr="00B62A39">
              <w:rPr>
                <w:rFonts w:asciiTheme="minorHAnsi" w:eastAsia="Book Antiqua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de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ow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k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466" w:type="dxa"/>
            <w:tcBorders>
              <w:top w:val="nil"/>
              <w:left w:val="nil"/>
              <w:bottom w:val="nil"/>
              <w:right w:val="nil"/>
            </w:tcBorders>
          </w:tcPr>
          <w:p w14:paraId="2554B1CB" w14:textId="77777777" w:rsidR="00AA2DBF" w:rsidRPr="00B62A39" w:rsidRDefault="00B62A39" w:rsidP="00B62A39">
            <w:pPr>
              <w:ind w:left="297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-    </w:t>
            </w:r>
            <w:r w:rsidRPr="00B62A39">
              <w:rPr>
                <w:rFonts w:asciiTheme="minorHAnsi" w:eastAsia="Book Antiqua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&amp;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ate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</w:tcPr>
          <w:p w14:paraId="3D357F41" w14:textId="77777777" w:rsidR="00AA2DBF" w:rsidRPr="00B62A39" w:rsidRDefault="00B62A39" w:rsidP="00B62A39">
            <w:pPr>
              <w:ind w:left="21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-    </w:t>
            </w:r>
            <w:r w:rsidRPr="00B62A39">
              <w:rPr>
                <w:rFonts w:asciiTheme="minorHAnsi" w:eastAsia="Book Antiqua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Co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&amp;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k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ly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sis</w:t>
            </w:r>
          </w:p>
        </w:tc>
      </w:tr>
    </w:tbl>
    <w:p w14:paraId="26B247F6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522C910B" w14:textId="762D1B6B" w:rsidR="00AA2DBF" w:rsidRPr="00B62A39" w:rsidRDefault="00B62A39" w:rsidP="00B62A39">
      <w:pPr>
        <w:spacing w:before="19"/>
        <w:ind w:left="3770" w:right="386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>fes</w:t>
      </w:r>
      <w:r w:rsidRPr="00B62A39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nal</w:t>
      </w:r>
      <w:r w:rsidRPr="00B62A39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</w:rPr>
        <w:t xml:space="preserve"> H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igh</w:t>
      </w:r>
      <w:r w:rsidRPr="00B62A39">
        <w:rPr>
          <w:rFonts w:asciiTheme="minorHAnsi" w:eastAsia="Tahoma" w:hAnsiTheme="minorHAnsi" w:cstheme="minorHAnsi"/>
          <w:b/>
          <w:spacing w:val="2"/>
          <w:position w:val="-2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igh</w:t>
      </w:r>
      <w:r w:rsidRPr="00B62A39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position w:val="-2"/>
          <w:sz w:val="22"/>
          <w:szCs w:val="22"/>
        </w:rPr>
        <w:t>s</w:t>
      </w:r>
    </w:p>
    <w:p w14:paraId="12C5378E" w14:textId="77777777" w:rsidR="00AA2DBF" w:rsidRPr="00B62A39" w:rsidRDefault="00B62A39" w:rsidP="00B62A39">
      <w:pPr>
        <w:spacing w:before="25"/>
        <w:ind w:left="232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b/>
          <w:sz w:val="22"/>
          <w:szCs w:val="22"/>
        </w:rPr>
        <w:t>Xxx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xx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xx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xx</w:t>
      </w:r>
      <w:r w:rsidRPr="00B62A39">
        <w:rPr>
          <w:rFonts w:asciiTheme="minorHAnsi" w:eastAsia="Tahoma" w:hAnsiTheme="minorHAnsi" w:cstheme="minorHAnsi"/>
          <w:b/>
          <w:spacing w:val="-1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y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B62A39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4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B62A39">
        <w:rPr>
          <w:rFonts w:asciiTheme="minorHAnsi" w:eastAsia="Tahoma" w:hAnsiTheme="minorHAnsi" w:cstheme="minorHAnsi"/>
          <w:b/>
          <w:spacing w:val="57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20XX</w:t>
      </w:r>
      <w:r w:rsidRPr="00B62A39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t</w:t>
      </w:r>
    </w:p>
    <w:p w14:paraId="32F0ECEC" w14:textId="77777777" w:rsidR="00AA2DBF" w:rsidRPr="00B62A39" w:rsidRDefault="00B62A39" w:rsidP="00B62A39">
      <w:pPr>
        <w:ind w:left="232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st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ll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4"/>
          <w:w w:val="9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B62A39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ma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3"/>
          <w:w w:val="94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nc</w:t>
      </w:r>
      <w:r w:rsidRPr="00B62A39">
        <w:rPr>
          <w:rFonts w:asciiTheme="minorHAnsi" w:eastAsia="Tahoma" w:hAnsiTheme="minorHAnsi" w:cstheme="minorHAnsi"/>
          <w:spacing w:val="4"/>
          <w:w w:val="94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-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f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3"/>
          <w:w w:val="94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7"/>
          <w:w w:val="9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tte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y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tem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 xml:space="preserve"> t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pacing w:val="3"/>
          <w:w w:val="94"/>
          <w:position w:val="-1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pacing w:val="3"/>
          <w:w w:val="94"/>
          <w:position w:val="-1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6"/>
          <w:w w:val="9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9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pacing w:val="3"/>
          <w:w w:val="94"/>
          <w:position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ea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te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rn</w:t>
      </w:r>
      <w:r w:rsidRPr="00B62A39">
        <w:rPr>
          <w:rFonts w:asciiTheme="minorHAnsi" w:eastAsia="Tahoma" w:hAnsiTheme="minorHAnsi" w:cstheme="minorHAnsi"/>
          <w:spacing w:val="3"/>
          <w:w w:val="9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.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5FBDE543" w14:textId="77777777" w:rsidR="00AA2DBF" w:rsidRPr="00B62A39" w:rsidRDefault="00AA2DBF" w:rsidP="00B62A3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31118C7" w14:textId="4389ED40" w:rsidR="00AA2DBF" w:rsidRPr="00B62A39" w:rsidRDefault="00B62A39" w:rsidP="00B62A39">
      <w:pPr>
        <w:ind w:left="2187" w:right="2291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INE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3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EVE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ME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NT</w:t>
      </w:r>
      <w:r w:rsidRPr="00B62A39">
        <w:rPr>
          <w:rFonts w:asciiTheme="minorHAnsi" w:eastAsia="Tahoma" w:hAnsiTheme="minorHAnsi" w:cstheme="minorHAnsi"/>
          <w:b/>
          <w:spacing w:val="-1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MAN</w:t>
      </w:r>
      <w:r w:rsidRPr="00B62A39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GER</w:t>
      </w:r>
      <w:r w:rsidRPr="00B62A39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/</w:t>
      </w:r>
      <w:r w:rsidRPr="00B62A39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3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EN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w w:val="99"/>
          <w:sz w:val="22"/>
          <w:szCs w:val="22"/>
        </w:rPr>
        <w:t>MANAG</w:t>
      </w:r>
      <w:r w:rsidRPr="00B62A39">
        <w:rPr>
          <w:rFonts w:asciiTheme="minorHAnsi" w:eastAsia="Tahoma" w:hAnsiTheme="minorHAnsi" w:cstheme="minorHAnsi"/>
          <w:b/>
          <w:spacing w:val="2"/>
          <w:w w:val="99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w w:val="99"/>
          <w:sz w:val="22"/>
          <w:szCs w:val="22"/>
        </w:rPr>
        <w:t>R</w:t>
      </w:r>
    </w:p>
    <w:p w14:paraId="11F0512E" w14:textId="77777777" w:rsidR="00AA2DBF" w:rsidRPr="00B62A39" w:rsidRDefault="00AA2DBF" w:rsidP="00B62A3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B66FEBE" w14:textId="77777777" w:rsidR="00AA2DBF" w:rsidRPr="00B62A39" w:rsidRDefault="00B62A39" w:rsidP="00B62A39">
      <w:pPr>
        <w:ind w:left="232" w:right="741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sz w:val="22"/>
          <w:szCs w:val="22"/>
        </w:rPr>
        <w:t>Bro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w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gr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by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-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tte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tem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gi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z w:val="22"/>
          <w:szCs w:val="22"/>
        </w:rPr>
        <w:t>n,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ff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ly</w:t>
      </w:r>
      <w:r w:rsidRPr="00B62A39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B62A39">
        <w:rPr>
          <w:rFonts w:asciiTheme="minorHAnsi" w:eastAsia="Tahoma" w:hAnsiTheme="minorHAnsi" w:cstheme="minorHAnsi"/>
          <w:sz w:val="22"/>
          <w:szCs w:val="22"/>
        </w:rPr>
        <w:t>ri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 s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lling</w:t>
      </w:r>
      <w:r w:rsidRPr="00B62A3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a prod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B62A39">
        <w:rPr>
          <w:rFonts w:asciiTheme="minorHAnsi" w:eastAsia="Tahoma" w:hAnsiTheme="minorHAnsi" w:cstheme="minorHAnsi"/>
          <w:sz w:val="22"/>
          <w:szCs w:val="22"/>
        </w:rPr>
        <w:t>st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si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str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B62A39">
        <w:rPr>
          <w:rFonts w:asciiTheme="minorHAnsi" w:eastAsia="Tahoma" w:hAnsiTheme="minorHAnsi" w:cstheme="minorHAnsi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in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sid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str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/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B62A39">
        <w:rPr>
          <w:rFonts w:asciiTheme="minorHAnsi" w:eastAsia="Tahoma" w:hAnsiTheme="minorHAnsi" w:cstheme="minorHAnsi"/>
          <w:sz w:val="22"/>
          <w:szCs w:val="22"/>
        </w:rPr>
        <w:t>od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li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g.</w:t>
      </w:r>
    </w:p>
    <w:p w14:paraId="49479F3B" w14:textId="77777777" w:rsidR="00AA2DBF" w:rsidRPr="00B62A39" w:rsidRDefault="00AA2DBF" w:rsidP="00B62A39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4"/>
        <w:gridCol w:w="8158"/>
      </w:tblGrid>
      <w:tr w:rsidR="00AA2DBF" w:rsidRPr="00B62A39" w14:paraId="267D8127" w14:textId="77777777">
        <w:trPr>
          <w:trHeight w:hRule="exact" w:val="797"/>
        </w:trPr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808080"/>
            </w:tcBorders>
          </w:tcPr>
          <w:p w14:paraId="5BB47CF7" w14:textId="77777777" w:rsidR="00AA2DBF" w:rsidRPr="00B62A39" w:rsidRDefault="00B62A39" w:rsidP="00B62A39">
            <w:pPr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Bu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position w:val="-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in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position w:val="-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7"/>
                <w:position w:val="-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Gr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position w:val="-1"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h</w:t>
            </w:r>
          </w:p>
        </w:tc>
        <w:tc>
          <w:tcPr>
            <w:tcW w:w="8158" w:type="dxa"/>
            <w:tcBorders>
              <w:top w:val="nil"/>
              <w:left w:val="single" w:sz="8" w:space="0" w:color="808080"/>
              <w:bottom w:val="nil"/>
              <w:right w:val="nil"/>
            </w:tcBorders>
          </w:tcPr>
          <w:p w14:paraId="362AE41A" w14:textId="77777777" w:rsidR="00AA2DBF" w:rsidRPr="00B62A39" w:rsidRDefault="00B62A39" w:rsidP="00B62A39">
            <w:pPr>
              <w:tabs>
                <w:tab w:val="left" w:pos="440"/>
              </w:tabs>
              <w:spacing w:before="2"/>
              <w:ind w:left="445" w:right="146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nd</w:t>
            </w:r>
            <w:r w:rsidRPr="00B62A39">
              <w:rPr>
                <w:rFonts w:asciiTheme="minorHAnsi" w:eastAsia="Tahom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ui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in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6-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re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nu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ll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;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st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blis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stro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7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0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0-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se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,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s,</w:t>
            </w:r>
            <w:r w:rsidRPr="00B62A39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d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mme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s.</w:t>
            </w:r>
          </w:p>
        </w:tc>
      </w:tr>
      <w:tr w:rsidR="00AA2DBF" w:rsidRPr="00B62A39" w14:paraId="64B952F4" w14:textId="77777777">
        <w:trPr>
          <w:trHeight w:hRule="exact" w:val="606"/>
        </w:trPr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808080"/>
            </w:tcBorders>
          </w:tcPr>
          <w:p w14:paraId="37D0887D" w14:textId="77777777" w:rsidR="00AA2DBF" w:rsidRPr="00B62A39" w:rsidRDefault="00B62A39" w:rsidP="00B62A39">
            <w:pPr>
              <w:spacing w:before="51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In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8158" w:type="dxa"/>
            <w:tcBorders>
              <w:top w:val="nil"/>
              <w:left w:val="single" w:sz="8" w:space="0" w:color="808080"/>
              <w:bottom w:val="nil"/>
              <w:right w:val="nil"/>
            </w:tcBorders>
          </w:tcPr>
          <w:p w14:paraId="5610FCA6" w14:textId="77777777" w:rsidR="00AA2DBF" w:rsidRPr="00B62A39" w:rsidRDefault="00B62A39" w:rsidP="00B62A39">
            <w:pPr>
              <w:tabs>
                <w:tab w:val="left" w:pos="440"/>
              </w:tabs>
              <w:spacing w:before="64"/>
              <w:ind w:left="445" w:right="474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In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as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sa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ar-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-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ble</w:t>
            </w:r>
            <w:r w:rsidRPr="00B62A39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cc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ild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dibili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ro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uc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ools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k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et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oll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ate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l.</w:t>
            </w:r>
          </w:p>
        </w:tc>
      </w:tr>
      <w:tr w:rsidR="00AA2DBF" w:rsidRPr="00B62A39" w14:paraId="235F5215" w14:textId="77777777">
        <w:trPr>
          <w:trHeight w:hRule="exact" w:val="848"/>
        </w:trPr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808080"/>
            </w:tcBorders>
          </w:tcPr>
          <w:p w14:paraId="34B05500" w14:textId="77777777" w:rsidR="00AA2DBF" w:rsidRPr="00B62A39" w:rsidRDefault="00B62A39" w:rsidP="00B62A39">
            <w:pPr>
              <w:spacing w:before="50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rk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t</w:t>
            </w:r>
          </w:p>
          <w:p w14:paraId="6BB9AC3A" w14:textId="77777777" w:rsidR="00AA2DBF" w:rsidRPr="00B62A39" w:rsidRDefault="00B62A39" w:rsidP="00B62A39">
            <w:pPr>
              <w:spacing w:before="1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nt</w:t>
            </w:r>
          </w:p>
        </w:tc>
        <w:tc>
          <w:tcPr>
            <w:tcW w:w="8158" w:type="dxa"/>
            <w:tcBorders>
              <w:top w:val="nil"/>
              <w:left w:val="single" w:sz="8" w:space="0" w:color="808080"/>
              <w:bottom w:val="nil"/>
              <w:right w:val="nil"/>
            </w:tcBorders>
          </w:tcPr>
          <w:p w14:paraId="4D1114FF" w14:textId="77777777" w:rsidR="00AA2DBF" w:rsidRPr="00B62A39" w:rsidRDefault="00B62A39" w:rsidP="00B62A39">
            <w:pPr>
              <w:tabs>
                <w:tab w:val="left" w:pos="440"/>
              </w:tabs>
              <w:spacing w:before="53"/>
              <w:ind w:left="445" w:right="296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he</w:t>
            </w:r>
            <w:r w:rsidRPr="00B62A39">
              <w:rPr>
                <w:rFonts w:asciiTheme="minorHAnsi" w:eastAsia="Tahom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ke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 xml:space="preserve">f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B62A39">
              <w:rPr>
                <w:rFonts w:asciiTheme="minorHAnsi" w:eastAsia="Tahom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rs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ly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g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rs’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prod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bili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bi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ion</w:t>
            </w:r>
            <w:r w:rsidRPr="00B62A39">
              <w:rPr>
                <w:rFonts w:asciiTheme="minorHAnsi" w:eastAsia="Tahom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te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q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t 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prod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em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s,</w:t>
            </w:r>
            <w:r w:rsidRPr="00B62A39">
              <w:rPr>
                <w:rFonts w:asciiTheme="minorHAnsi" w:eastAsia="Tahoma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a 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ro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tee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.</w:t>
            </w:r>
          </w:p>
        </w:tc>
      </w:tr>
      <w:tr w:rsidR="00AA2DBF" w:rsidRPr="00B62A39" w14:paraId="444A707E" w14:textId="77777777">
        <w:trPr>
          <w:trHeight w:hRule="exact" w:val="848"/>
        </w:trPr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808080"/>
            </w:tcBorders>
          </w:tcPr>
          <w:p w14:paraId="1ADCA222" w14:textId="77777777" w:rsidR="00AA2DBF" w:rsidRPr="00B62A39" w:rsidRDefault="00B62A39" w:rsidP="00B62A39">
            <w:pPr>
              <w:spacing w:before="51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&amp; M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rk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g</w:t>
            </w:r>
          </w:p>
          <w:p w14:paraId="1D44B62A" w14:textId="77777777" w:rsidR="00AA2DBF" w:rsidRPr="00B62A39" w:rsidRDefault="00B62A39" w:rsidP="00B62A39">
            <w:pPr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pacing w:val="1"/>
                <w:position w:val="-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position w:val="-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position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position w:val="-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position w:val="-1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ns</w:t>
            </w:r>
          </w:p>
        </w:tc>
        <w:tc>
          <w:tcPr>
            <w:tcW w:w="8158" w:type="dxa"/>
            <w:tcBorders>
              <w:top w:val="nil"/>
              <w:left w:val="single" w:sz="8" w:space="0" w:color="808080"/>
              <w:bottom w:val="nil"/>
              <w:right w:val="nil"/>
            </w:tcBorders>
          </w:tcPr>
          <w:p w14:paraId="700D2B7E" w14:textId="77777777" w:rsidR="00AA2DBF" w:rsidRPr="00B62A39" w:rsidRDefault="00B62A39" w:rsidP="00B62A39">
            <w:pPr>
              <w:tabs>
                <w:tab w:val="left" w:pos="440"/>
              </w:tabs>
              <w:spacing w:before="54"/>
              <w:ind w:left="445" w:right="339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rk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ns</w:t>
            </w:r>
            <w:r w:rsidRPr="00B62A39">
              <w:rPr>
                <w:rFonts w:asciiTheme="minorHAnsi" w:eastAsia="Tahoma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mo</w:t>
            </w:r>
            <w:r w:rsidRPr="00B62A39">
              <w:rPr>
                <w:rFonts w:asciiTheme="minorHAnsi" w:eastAsia="Tahom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ro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or</w:t>
            </w:r>
            <w:r w:rsidRPr="00B62A39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iple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l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x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ibi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io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gio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s;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lop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ig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ff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ppro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t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em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siz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rso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ip</w:t>
            </w:r>
            <w:r w:rsidRPr="00B62A39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ildi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g.</w:t>
            </w:r>
          </w:p>
        </w:tc>
      </w:tr>
      <w:tr w:rsidR="00AA2DBF" w:rsidRPr="00B62A39" w14:paraId="38652B91" w14:textId="77777777">
        <w:trPr>
          <w:trHeight w:hRule="exact" w:val="607"/>
        </w:trPr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808080"/>
            </w:tcBorders>
          </w:tcPr>
          <w:p w14:paraId="76CA6504" w14:textId="77777777" w:rsidR="00AA2DBF" w:rsidRPr="00B62A39" w:rsidRDefault="00B62A39" w:rsidP="00B62A39">
            <w:pPr>
              <w:spacing w:before="50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st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4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y</w:t>
            </w:r>
          </w:p>
          <w:p w14:paraId="4D924316" w14:textId="77777777" w:rsidR="00AA2DBF" w:rsidRPr="00B62A39" w:rsidRDefault="00B62A39" w:rsidP="00B62A39">
            <w:pPr>
              <w:spacing w:before="1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&amp;</w:t>
            </w:r>
            <w:r w:rsidRPr="00B62A39">
              <w:rPr>
                <w:rFonts w:asciiTheme="minorHAnsi" w:eastAsia="Tahom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rr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ls</w:t>
            </w:r>
          </w:p>
        </w:tc>
        <w:tc>
          <w:tcPr>
            <w:tcW w:w="8158" w:type="dxa"/>
            <w:tcBorders>
              <w:top w:val="nil"/>
              <w:left w:val="single" w:sz="8" w:space="0" w:color="808080"/>
              <w:bottom w:val="nil"/>
              <w:right w:val="nil"/>
            </w:tcBorders>
          </w:tcPr>
          <w:p w14:paraId="7F248DE9" w14:textId="77777777" w:rsidR="00AA2DBF" w:rsidRPr="00B62A39" w:rsidRDefault="00B62A39" w:rsidP="00B62A39">
            <w:pPr>
              <w:tabs>
                <w:tab w:val="left" w:pos="440"/>
              </w:tabs>
              <w:spacing w:before="61"/>
              <w:ind w:left="445" w:right="484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odu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80%</w:t>
            </w:r>
            <w:r w:rsidRPr="00B62A39">
              <w:rPr>
                <w:rFonts w:asciiTheme="minorHAnsi" w:eastAsia="Tahom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 xml:space="preserve">f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ll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in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in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2006</w:t>
            </w:r>
            <w:r w:rsidRPr="00B62A39">
              <w:rPr>
                <w:rFonts w:asciiTheme="minorHAnsi" w:eastAsia="Tahom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ugh</w:t>
            </w:r>
            <w:r w:rsidRPr="00B62A39">
              <w:rPr>
                <w:rFonts w:asciiTheme="minorHAnsi" w:eastAsia="Tahom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rr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.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d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x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ips</w:t>
            </w:r>
            <w:r w:rsidRPr="00B62A39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 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rr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ls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by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ildi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st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pport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.</w:t>
            </w:r>
          </w:p>
        </w:tc>
      </w:tr>
      <w:tr w:rsidR="00AA2DBF" w:rsidRPr="00B62A39" w14:paraId="5C448F81" w14:textId="77777777">
        <w:trPr>
          <w:trHeight w:hRule="exact" w:val="781"/>
        </w:trPr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808080"/>
            </w:tcBorders>
          </w:tcPr>
          <w:p w14:paraId="1C452056" w14:textId="77777777" w:rsidR="00AA2DBF" w:rsidRPr="00B62A39" w:rsidRDefault="00B62A39" w:rsidP="00B62A39">
            <w:pPr>
              <w:spacing w:before="50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af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rvi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8158" w:type="dxa"/>
            <w:tcBorders>
              <w:top w:val="nil"/>
              <w:left w:val="single" w:sz="8" w:space="0" w:color="808080"/>
              <w:bottom w:val="nil"/>
              <w:right w:val="nil"/>
            </w:tcBorders>
          </w:tcPr>
          <w:p w14:paraId="22F641BC" w14:textId="77777777" w:rsidR="00AA2DBF" w:rsidRPr="00B62A39" w:rsidRDefault="00B62A39" w:rsidP="00B62A39">
            <w:pPr>
              <w:tabs>
                <w:tab w:val="left" w:pos="440"/>
              </w:tabs>
              <w:spacing w:before="53"/>
              <w:ind w:left="445" w:right="84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ir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,</w:t>
            </w:r>
            <w:r w:rsidRPr="00B62A39">
              <w:rPr>
                <w:rFonts w:asciiTheme="minorHAnsi" w:eastAsia="Tahom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ed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,</w:t>
            </w:r>
            <w:r w:rsidRPr="00B62A39">
              <w:rPr>
                <w:rFonts w:asciiTheme="minorHAnsi" w:eastAsia="Tahom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rvi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im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rs</w:t>
            </w:r>
            <w:r w:rsidRPr="00B62A39">
              <w:rPr>
                <w:rFonts w:asciiTheme="minorHAnsi" w:eastAsia="Tahom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nd</w:t>
            </w:r>
            <w:r w:rsidRPr="00B62A39">
              <w:rPr>
                <w:rFonts w:asciiTheme="minorHAnsi" w:eastAsia="Tahom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ll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pro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id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id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in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se</w:t>
            </w:r>
            <w:r w:rsidRPr="00B62A39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of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ools,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on-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-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j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ob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afet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id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sto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s,</w:t>
            </w:r>
            <w:r w:rsidRPr="00B62A39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d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ff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e pr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tat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ion</w:t>
            </w:r>
            <w:r w:rsidRPr="00B62A39">
              <w:rPr>
                <w:rFonts w:asciiTheme="minorHAnsi" w:eastAsia="Tahom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pro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j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mate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s.</w:t>
            </w:r>
          </w:p>
        </w:tc>
      </w:tr>
    </w:tbl>
    <w:p w14:paraId="4D422945" w14:textId="77777777" w:rsidR="00AA2DBF" w:rsidRPr="00B62A39" w:rsidRDefault="00AA2DBF" w:rsidP="00B62A3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E361AFF" w14:textId="77777777" w:rsidR="00AA2DBF" w:rsidRPr="00B62A39" w:rsidRDefault="00B62A39" w:rsidP="00B62A39">
      <w:pPr>
        <w:spacing w:before="15"/>
        <w:ind w:left="221" w:right="32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lastRenderedPageBreak/>
        <w:t>C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py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2</w:t>
      </w:r>
      <w:r w:rsidRPr="00B62A39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0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10</w:t>
      </w:r>
      <w:r w:rsidRPr="00B62A39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ve</w:t>
      </w:r>
      <w:r w:rsidRPr="00B62A39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Ca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ee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Se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v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es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B62A39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LL</w:t>
      </w:r>
      <w:r w:rsidRPr="00B62A39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.</w:t>
      </w:r>
      <w:r w:rsidRPr="00B62A39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és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u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é</w:t>
      </w:r>
      <w:r w:rsidRPr="00B62A39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s 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no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 t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em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ate</w:t>
      </w:r>
      <w:r w:rsidRPr="00B62A39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62A39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s p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oh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b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d;</w:t>
      </w:r>
      <w:r w:rsidRPr="00B62A39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 was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w</w:t>
      </w:r>
      <w:r w:rsidRPr="00B62A39">
        <w:rPr>
          <w:rFonts w:asciiTheme="minorHAnsi" w:eastAsia="Calibri" w:hAnsiTheme="minorHAnsi" w:cstheme="minorHAnsi"/>
          <w:b/>
          <w:i/>
          <w:spacing w:val="-1"/>
          <w:w w:val="99"/>
          <w:sz w:val="22"/>
          <w:szCs w:val="22"/>
        </w:rPr>
        <w:t>ri</w:t>
      </w:r>
      <w:r w:rsidRPr="00B62A39">
        <w:rPr>
          <w:rFonts w:asciiTheme="minorHAnsi" w:eastAsia="Calibri" w:hAnsiTheme="minorHAnsi" w:cstheme="minorHAnsi"/>
          <w:b/>
          <w:i/>
          <w:spacing w:val="3"/>
          <w:w w:val="99"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 xml:space="preserve">en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f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a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al</w:t>
      </w:r>
      <w:r w:rsidRPr="00B62A39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(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ent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B62A39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g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se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d)</w:t>
      </w:r>
      <w:r w:rsidRPr="00B62A39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s an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xa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q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ty</w:t>
      </w:r>
      <w:r w:rsidRPr="00B62A39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ty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ésu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m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w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tt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by</w:t>
      </w:r>
    </w:p>
    <w:p w14:paraId="7CB6AE28" w14:textId="77777777" w:rsidR="00AA2DBF" w:rsidRPr="00B62A39" w:rsidRDefault="00B62A39" w:rsidP="00B62A39">
      <w:pPr>
        <w:ind w:left="238" w:right="338"/>
        <w:jc w:val="center"/>
        <w:rPr>
          <w:rFonts w:asciiTheme="minorHAnsi" w:eastAsia="Calibri" w:hAnsiTheme="minorHAnsi" w:cstheme="minorHAnsi"/>
          <w:sz w:val="22"/>
          <w:szCs w:val="22"/>
        </w:rPr>
        <w:sectPr w:rsidR="00AA2DBF" w:rsidRPr="00B62A39">
          <w:type w:val="continuous"/>
          <w:pgSz w:w="12240" w:h="15840"/>
          <w:pgMar w:top="1120" w:right="820" w:bottom="280" w:left="920" w:header="720" w:footer="720" w:gutter="0"/>
          <w:cols w:space="720"/>
        </w:sectPr>
      </w:pP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ve</w:t>
      </w:r>
      <w:r w:rsidRPr="00B62A39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umen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ts</w:t>
      </w:r>
      <w:r w:rsidRPr="00B62A39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FF"/>
          <w:spacing w:val="-44"/>
          <w:sz w:val="22"/>
          <w:szCs w:val="22"/>
        </w:rPr>
        <w:t xml:space="preserve"> </w:t>
      </w:r>
      <w:hyperlink r:id="rId6"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www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2"/>
            <w:w w:val="99"/>
            <w:sz w:val="22"/>
            <w:szCs w:val="22"/>
            <w:u w:val="thick" w:color="0000FF"/>
          </w:rPr>
          <w:t>.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d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-1"/>
            <w:w w:val="99"/>
            <w:sz w:val="22"/>
            <w:szCs w:val="22"/>
            <w:u w:val="thick" w:color="0000FF"/>
          </w:rPr>
          <w:t>i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1"/>
            <w:w w:val="99"/>
            <w:sz w:val="22"/>
            <w:szCs w:val="22"/>
            <w:u w:val="thick" w:color="0000FF"/>
          </w:rPr>
          <w:t>s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t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-1"/>
            <w:w w:val="99"/>
            <w:sz w:val="22"/>
            <w:szCs w:val="22"/>
            <w:u w:val="thick" w:color="0000FF"/>
          </w:rPr>
          <w:t>i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1"/>
            <w:w w:val="99"/>
            <w:sz w:val="22"/>
            <w:szCs w:val="22"/>
            <w:u w:val="thick" w:color="0000FF"/>
          </w:rPr>
          <w:t>n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ct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-1"/>
            <w:w w:val="99"/>
            <w:sz w:val="22"/>
            <w:szCs w:val="22"/>
            <w:u w:val="thick" w:color="0000FF"/>
          </w:rPr>
          <w:t>i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v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1"/>
            <w:w w:val="99"/>
            <w:sz w:val="22"/>
            <w:szCs w:val="22"/>
            <w:u w:val="thick" w:color="0000FF"/>
          </w:rPr>
          <w:t>e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w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1"/>
            <w:w w:val="99"/>
            <w:sz w:val="22"/>
            <w:szCs w:val="22"/>
            <w:u w:val="thick" w:color="0000FF"/>
          </w:rPr>
          <w:t>e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3"/>
            <w:w w:val="99"/>
            <w:sz w:val="22"/>
            <w:szCs w:val="22"/>
            <w:u w:val="thick" w:color="0000FF"/>
          </w:rPr>
          <w:t>b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.c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1"/>
            <w:w w:val="99"/>
            <w:sz w:val="22"/>
            <w:szCs w:val="22"/>
            <w:u w:val="thick" w:color="0000FF"/>
          </w:rPr>
          <w:t>o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m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2"/>
            <w:w w:val="99"/>
            <w:sz w:val="22"/>
            <w:szCs w:val="22"/>
          </w:rPr>
          <w:t xml:space="preserve"> </w:t>
        </w:r>
        <w:r w:rsidRPr="00B62A39">
          <w:rPr>
            <w:rFonts w:asciiTheme="minorHAnsi" w:eastAsia="Calibri" w:hAnsiTheme="minorHAnsi" w:cstheme="minorHAnsi"/>
            <w:b/>
            <w:i/>
            <w:color w:val="000000"/>
            <w:sz w:val="22"/>
            <w:szCs w:val="22"/>
          </w:rPr>
          <w:t>C</w:t>
        </w:r>
      </w:hyperlink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on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tact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3"/>
          <w:sz w:val="22"/>
          <w:szCs w:val="22"/>
        </w:rPr>
        <w:t>u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to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h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ave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3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y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ou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4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ésum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é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p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>f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ess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on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a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>ll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y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3"/>
          <w:sz w:val="22"/>
          <w:szCs w:val="22"/>
        </w:rPr>
        <w:t>w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>ri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tt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-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4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w w:val="99"/>
          <w:sz w:val="22"/>
          <w:szCs w:val="22"/>
        </w:rPr>
        <w:t>80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2"/>
          <w:w w:val="99"/>
          <w:sz w:val="22"/>
          <w:szCs w:val="22"/>
        </w:rPr>
        <w:t>0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w w:val="99"/>
          <w:sz w:val="22"/>
          <w:szCs w:val="22"/>
        </w:rPr>
        <w:t>-</w:t>
      </w:r>
      <w:r w:rsidRPr="00B62A39">
        <w:rPr>
          <w:rFonts w:asciiTheme="minorHAnsi" w:eastAsia="Calibri" w:hAnsiTheme="minorHAnsi" w:cstheme="minorHAnsi"/>
          <w:b/>
          <w:i/>
          <w:color w:val="000000"/>
          <w:w w:val="99"/>
          <w:sz w:val="22"/>
          <w:szCs w:val="22"/>
        </w:rPr>
        <w:t>6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2"/>
          <w:w w:val="99"/>
          <w:sz w:val="22"/>
          <w:szCs w:val="22"/>
        </w:rPr>
        <w:t>4</w:t>
      </w:r>
      <w:r w:rsidRPr="00B62A39">
        <w:rPr>
          <w:rFonts w:asciiTheme="minorHAnsi" w:eastAsia="Calibri" w:hAnsiTheme="minorHAnsi" w:cstheme="minorHAnsi"/>
          <w:b/>
          <w:i/>
          <w:color w:val="000000"/>
          <w:w w:val="99"/>
          <w:sz w:val="22"/>
          <w:szCs w:val="22"/>
        </w:rPr>
        <w:t>4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w w:val="99"/>
          <w:sz w:val="22"/>
          <w:szCs w:val="22"/>
        </w:rPr>
        <w:t>-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2"/>
          <w:w w:val="99"/>
          <w:sz w:val="22"/>
          <w:szCs w:val="22"/>
        </w:rPr>
        <w:t>96</w:t>
      </w:r>
      <w:r w:rsidRPr="00B62A39">
        <w:rPr>
          <w:rFonts w:asciiTheme="minorHAnsi" w:eastAsia="Calibri" w:hAnsiTheme="minorHAnsi" w:cstheme="minorHAnsi"/>
          <w:b/>
          <w:i/>
          <w:color w:val="000000"/>
          <w:w w:val="99"/>
          <w:sz w:val="22"/>
          <w:szCs w:val="22"/>
        </w:rPr>
        <w:t>94</w:t>
      </w:r>
    </w:p>
    <w:p w14:paraId="074428C0" w14:textId="77777777" w:rsidR="00AA2DBF" w:rsidRPr="00B62A39" w:rsidRDefault="00B62A39" w:rsidP="00B62A39">
      <w:pPr>
        <w:spacing w:before="32"/>
        <w:ind w:left="3703" w:right="3588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hAnsiTheme="minorHAnsi" w:cstheme="minorHAnsi"/>
          <w:sz w:val="22"/>
          <w:szCs w:val="22"/>
        </w:rPr>
        <w:lastRenderedPageBreak/>
        <w:pict w14:anchorId="6021E004">
          <v:group id="_x0000_s1038" style="position:absolute;left:0;text-align:left;margin-left:51.65pt;margin-top:307.4pt;width:508.65pt;height:45.8pt;z-index:-251656192;mso-position-horizontal-relative:page;mso-position-vertical-relative:page" coordorigin="1033,6148" coordsize="10173,916">
            <v:shape id="_x0000_s1045" style="position:absolute;left:1044;top:6163;width:10152;height:262" coordorigin="1044,6163" coordsize="10152,262" path="m1044,6425r10152,l11196,6163r-10152,l1044,6425xe" fillcolor="#e6e6e6" stroked="f">
              <v:path arrowok="t"/>
            </v:shape>
            <v:shape id="_x0000_s1044" style="position:absolute;left:1044;top:6158;width:10152;height:0" coordorigin="1044,6158" coordsize="10152,0" path="m1044,6158r10152,e" filled="f" strokecolor="gray" strokeweight=".58pt">
              <v:path arrowok="t"/>
            </v:shape>
            <v:shape id="_x0000_s1043" style="position:absolute;left:1044;top:6425;width:10152;height:242" coordorigin="1044,6425" coordsize="10152,242" path="m1044,6667r10152,l11196,6425r-10152,l1044,6667xe" fillcolor="#e6e6e6" stroked="f">
              <v:path arrowok="t"/>
            </v:shape>
            <v:shape id="_x0000_s1042" style="position:absolute;left:1044;top:6667;width:10152;height:382" coordorigin="1044,6667" coordsize="10152,382" path="m1044,7049r10152,l11196,6667r-10152,l1044,7049xe" fillcolor="#e6e6e6" stroked="f">
              <v:path arrowok="t"/>
            </v:shape>
            <v:shape id="_x0000_s1041" style="position:absolute;left:1044;top:7054;width:10152;height:0" coordorigin="1044,7054" coordsize="10152,0" path="m1044,7054r10152,e" filled="f" strokecolor="gray" strokeweight=".58pt">
              <v:path arrowok="t"/>
            </v:shape>
            <v:shape id="_x0000_s1040" style="position:absolute;left:1039;top:6154;width:0;height:905" coordorigin="1039,6154" coordsize="0,905" path="m1039,6154r,904e" filled="f" strokecolor="gray" strokeweight=".58pt">
              <v:path arrowok="t"/>
            </v:shape>
            <v:shape id="_x0000_s1039" style="position:absolute;left:11201;top:6154;width:0;height:905" coordorigin="11201,6154" coordsize="0,905" path="m11201,6154r,904e" filled="f" strokecolor="gray" strokeweight=".58pt">
              <v:path arrowok="t"/>
            </v:shape>
            <w10:wrap anchorx="page" anchory="page"/>
          </v:group>
        </w:pict>
      </w:r>
      <w:r w:rsidRPr="00B62A39">
        <w:rPr>
          <w:rFonts w:asciiTheme="minorHAnsi" w:hAnsiTheme="minorHAnsi" w:cstheme="minorHAnsi"/>
          <w:sz w:val="22"/>
          <w:szCs w:val="22"/>
        </w:rPr>
        <w:pict w14:anchorId="0E9BF157">
          <v:group id="_x0000_s1030" style="position:absolute;left:0;text-align:left;margin-left:51.65pt;margin-top:104.7pt;width:508.65pt;height:45.8pt;z-index:-251657216;mso-position-horizontal-relative:page;mso-position-vertical-relative:page" coordorigin="1033,2094" coordsize="10173,916">
            <v:shape id="_x0000_s1037" style="position:absolute;left:1044;top:2110;width:10152;height:262" coordorigin="1044,2110" coordsize="10152,262" path="m1044,2371r10152,l11196,2110r-10152,l1044,2371xe" fillcolor="#e6e6e6" stroked="f">
              <v:path arrowok="t"/>
            </v:shape>
            <v:shape id="_x0000_s1036" style="position:absolute;left:1044;top:2105;width:10152;height:0" coordorigin="1044,2105" coordsize="10152,0" path="m1044,2105r10152,e" filled="f" strokecolor="gray" strokeweight=".58pt">
              <v:path arrowok="t"/>
            </v:shape>
            <v:shape id="_x0000_s1035" style="position:absolute;left:1044;top:2371;width:10152;height:242" coordorigin="1044,2371" coordsize="10152,242" path="m1044,2614r10152,l11196,2371r-10152,l1044,2614xe" fillcolor="#e6e6e6" stroked="f">
              <v:path arrowok="t"/>
            </v:shape>
            <v:shape id="_x0000_s1034" style="position:absolute;left:1044;top:2614;width:10152;height:382" coordorigin="1044,2614" coordsize="10152,382" path="m1044,2995r10152,l11196,2614r-10152,l1044,2995xe" fillcolor="#e6e6e6" stroked="f">
              <v:path arrowok="t"/>
            </v:shape>
            <v:shape id="_x0000_s1033" style="position:absolute;left:1044;top:3000;width:10152;height:0" coordorigin="1044,3000" coordsize="10152,0" path="m1044,3000r10152,e" filled="f" strokecolor="gray" strokeweight=".58pt">
              <v:path arrowok="t"/>
            </v:shape>
            <v:shape id="_x0000_s1032" style="position:absolute;left:1039;top:2100;width:0;height:905" coordorigin="1039,2100" coordsize="0,905" path="m1039,2100r,905e" filled="f" strokecolor="gray" strokeweight=".58pt">
              <v:path arrowok="t"/>
            </v:shape>
            <v:shape id="_x0000_s1031" style="position:absolute;left:11201;top:2100;width:0;height:905" coordorigin="11201,2100" coordsize="0,905" path="m11201,2100r,905e" filled="f" strokecolor="gray" strokeweight=".58pt">
              <v:path arrowok="t"/>
            </v:shape>
            <w10:wrap anchorx="page" anchory="page"/>
          </v:group>
        </w:pic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Wh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it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man Ca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ey</w:t>
      </w:r>
    </w:p>
    <w:p w14:paraId="5CDBF6BC" w14:textId="77777777" w:rsidR="00AA2DBF" w:rsidRPr="00B62A39" w:rsidRDefault="00B62A39" w:rsidP="00B62A39">
      <w:pPr>
        <w:ind w:left="197" w:right="77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hAnsiTheme="minorHAnsi" w:cstheme="minorHAnsi"/>
          <w:sz w:val="22"/>
          <w:szCs w:val="22"/>
        </w:rPr>
        <w:pict w14:anchorId="0F866210">
          <v:group id="_x0000_s1028" style="position:absolute;left:0;text-align:left;margin-left:56.15pt;margin-top:26.7pt;width:499.7pt;height:0;z-index:-251658240;mso-position-horizontal-relative:page" coordorigin="1123,534" coordsize="9994,0">
            <v:shape id="_x0000_s1029" style="position:absolute;left:1123;top:534;width:9994;height:0" coordorigin="1123,534" coordsize="9994,0" path="m1123,534r9994,e" filled="f" strokecolor="gray" strokeweight="3.1pt">
              <v:path arrowok="t"/>
            </v:shape>
            <w10:wrap anchorx="page"/>
          </v:group>
        </w:pic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H:</w:t>
      </w:r>
      <w:r w:rsidRPr="00B62A3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55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  <w:r w:rsidRPr="00B62A3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</w:t>
      </w:r>
      <w:r w:rsidRPr="00B62A39">
        <w:rPr>
          <w:rFonts w:asciiTheme="minorHAnsi" w:eastAsia="Tahoma" w:hAnsiTheme="minorHAnsi" w:cstheme="minorHAnsi"/>
          <w:spacing w:val="15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Pa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ge</w:t>
      </w:r>
      <w:r w:rsidRPr="00B62A3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2                                               </w:t>
      </w:r>
      <w:r w:rsidRPr="00B62A39">
        <w:rPr>
          <w:rFonts w:asciiTheme="minorHAnsi" w:eastAsia="Tahoma" w:hAnsiTheme="minorHAnsi" w:cstheme="minorHAnsi"/>
          <w:spacing w:val="36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C:</w:t>
      </w:r>
      <w:r w:rsidRPr="00B62A3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(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)</w:t>
      </w:r>
      <w:r w:rsidRPr="00B62A3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w w:val="99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-1"/>
          <w:w w:val="99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2"/>
          <w:w w:val="99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-</w:t>
      </w:r>
      <w:r w:rsidRPr="00B62A39">
        <w:rPr>
          <w:rFonts w:asciiTheme="minorHAnsi" w:eastAsia="Tahoma" w:hAnsiTheme="minorHAnsi" w:cstheme="minorHAnsi"/>
          <w:spacing w:val="2"/>
          <w:w w:val="99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-1"/>
          <w:w w:val="99"/>
          <w:position w:val="-1"/>
          <w:sz w:val="22"/>
          <w:szCs w:val="22"/>
        </w:rPr>
        <w:t>5</w:t>
      </w:r>
      <w:r w:rsidRPr="00B62A39">
        <w:rPr>
          <w:rFonts w:asciiTheme="minorHAnsi" w:eastAsia="Tahoma" w:hAnsiTheme="minorHAnsi" w:cstheme="minorHAnsi"/>
          <w:spacing w:val="2"/>
          <w:w w:val="99"/>
          <w:position w:val="-1"/>
          <w:sz w:val="22"/>
          <w:szCs w:val="22"/>
        </w:rPr>
        <w:t>55</w:t>
      </w:r>
    </w:p>
    <w:p w14:paraId="7D9571D8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693D6CB8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7480B56B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08BCBD44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4BB582B0" w14:textId="77777777" w:rsidR="00AA2DBF" w:rsidRPr="00B62A39" w:rsidRDefault="00AA2DBF" w:rsidP="00B62A3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D63817E" w14:textId="77777777" w:rsidR="00AA2DBF" w:rsidRPr="00B62A39" w:rsidRDefault="00B62A39" w:rsidP="00B62A39">
      <w:pPr>
        <w:spacing w:before="25"/>
        <w:ind w:left="193" w:right="95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b/>
          <w:sz w:val="22"/>
          <w:szCs w:val="22"/>
        </w:rPr>
        <w:t>Xxx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xx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xx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xx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pacing w:val="-1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y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B62A39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         </w:t>
      </w:r>
      <w:r w:rsidRPr="00B62A39">
        <w:rPr>
          <w:rFonts w:asciiTheme="minorHAnsi" w:eastAsia="Tahoma" w:hAnsiTheme="minorHAnsi" w:cstheme="minorHAnsi"/>
          <w:b/>
          <w:spacing w:val="5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19XX</w:t>
      </w:r>
      <w:r w:rsidRPr="00B62A39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w w:val="99"/>
          <w:sz w:val="22"/>
          <w:szCs w:val="22"/>
        </w:rPr>
        <w:t>20XX</w:t>
      </w:r>
    </w:p>
    <w:p w14:paraId="3D6B734C" w14:textId="77777777" w:rsidR="00AA2DBF" w:rsidRPr="00B62A39" w:rsidRDefault="00B62A39" w:rsidP="00B62A39">
      <w:pPr>
        <w:ind w:left="232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Re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sid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4"/>
          <w:w w:val="9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em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od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li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4"/>
          <w:w w:val="9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19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ds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pi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8"/>
          <w:w w:val="9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ny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5E33111C" w14:textId="77777777" w:rsidR="00AA2DBF" w:rsidRPr="00B62A39" w:rsidRDefault="00AA2DBF" w:rsidP="00B62A3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8244B97" w14:textId="77777777" w:rsidR="00AA2DBF" w:rsidRPr="00B62A39" w:rsidRDefault="00B62A39" w:rsidP="00B62A39">
      <w:pPr>
        <w:ind w:left="3655" w:right="3537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position w:val="-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b/>
          <w:position w:val="-1"/>
          <w:sz w:val="22"/>
          <w:szCs w:val="22"/>
        </w:rPr>
        <w:t>ES</w:t>
      </w:r>
      <w:r w:rsidRPr="00B62A39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position w:val="-1"/>
          <w:sz w:val="22"/>
          <w:szCs w:val="22"/>
        </w:rPr>
        <w:t>EXE</w:t>
      </w:r>
      <w:r w:rsidRPr="00B62A39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b/>
          <w:position w:val="-1"/>
          <w:sz w:val="22"/>
          <w:szCs w:val="22"/>
        </w:rPr>
        <w:t>TI</w:t>
      </w:r>
      <w:r w:rsidRPr="00B62A3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b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position w:val="-1"/>
          <w:sz w:val="22"/>
          <w:szCs w:val="22"/>
        </w:rPr>
        <w:t>/</w:t>
      </w:r>
      <w:r w:rsidRPr="00B62A39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1"/>
          <w:w w:val="99"/>
          <w:position w:val="-1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b/>
          <w:w w:val="99"/>
          <w:position w:val="-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b/>
          <w:spacing w:val="-1"/>
          <w:w w:val="99"/>
          <w:position w:val="-1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b/>
          <w:spacing w:val="1"/>
          <w:w w:val="99"/>
          <w:position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w w:val="99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spacing w:val="2"/>
          <w:w w:val="99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w w:val="99"/>
          <w:position w:val="-1"/>
          <w:sz w:val="22"/>
          <w:szCs w:val="22"/>
        </w:rPr>
        <w:t>R</w:t>
      </w:r>
    </w:p>
    <w:p w14:paraId="5374D9B0" w14:textId="77777777" w:rsidR="00AA2DBF" w:rsidRPr="00B62A39" w:rsidRDefault="00AA2DBF" w:rsidP="00B62A39">
      <w:pPr>
        <w:spacing w:before="1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9"/>
        <w:gridCol w:w="7919"/>
      </w:tblGrid>
      <w:tr w:rsidR="00AA2DBF" w:rsidRPr="00B62A39" w14:paraId="06DDC1A8" w14:textId="77777777">
        <w:trPr>
          <w:trHeight w:hRule="exact" w:val="797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8" w:space="0" w:color="808080"/>
            </w:tcBorders>
          </w:tcPr>
          <w:p w14:paraId="44D01C1D" w14:textId="77777777" w:rsidR="00AA2DBF" w:rsidRPr="00B62A39" w:rsidRDefault="00B62A39" w:rsidP="00B62A39">
            <w:pPr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Co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position w:val="-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ru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position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position w:val="-1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n</w:t>
            </w:r>
          </w:p>
          <w:p w14:paraId="7ED362F1" w14:textId="77777777" w:rsidR="00AA2DBF" w:rsidRPr="00B62A39" w:rsidRDefault="00B62A39" w:rsidP="00B62A39">
            <w:pPr>
              <w:spacing w:before="1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7919" w:type="dxa"/>
            <w:tcBorders>
              <w:top w:val="nil"/>
              <w:left w:val="single" w:sz="8" w:space="0" w:color="808080"/>
              <w:bottom w:val="nil"/>
              <w:right w:val="nil"/>
            </w:tcBorders>
          </w:tcPr>
          <w:p w14:paraId="0E87B2A9" w14:textId="77777777" w:rsidR="00AA2DBF" w:rsidRPr="00B62A39" w:rsidRDefault="00B62A39" w:rsidP="00B62A39">
            <w:pPr>
              <w:tabs>
                <w:tab w:val="left" w:pos="440"/>
              </w:tabs>
              <w:spacing w:before="2"/>
              <w:ind w:left="443" w:right="205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ep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du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im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4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;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sold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sid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l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rs</w:t>
            </w:r>
            <w:r w:rsidRPr="00B62A39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ilt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st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sto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ips</w:t>
            </w:r>
            <w:r w:rsidRPr="00B62A39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ls.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h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rd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gn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isi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ide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ll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ope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sid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e/</w:t>
            </w:r>
            <w:r w:rsidRPr="00B62A39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side</w:t>
            </w:r>
            <w:r w:rsidRPr="00B62A39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s.</w:t>
            </w:r>
          </w:p>
        </w:tc>
      </w:tr>
      <w:tr w:rsidR="00AA2DBF" w:rsidRPr="00B62A39" w14:paraId="2D97E06A" w14:textId="77777777">
        <w:trPr>
          <w:trHeight w:hRule="exact" w:val="848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8" w:space="0" w:color="808080"/>
            </w:tcBorders>
          </w:tcPr>
          <w:p w14:paraId="045B0FB8" w14:textId="77777777" w:rsidR="00AA2DBF" w:rsidRPr="00B62A39" w:rsidRDefault="00B62A39" w:rsidP="00B62A39">
            <w:pPr>
              <w:spacing w:before="51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j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t</w:t>
            </w:r>
          </w:p>
          <w:p w14:paraId="3476B679" w14:textId="77777777" w:rsidR="00AA2DBF" w:rsidRPr="00B62A39" w:rsidRDefault="00B62A39" w:rsidP="00B62A39">
            <w:pPr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position w:val="-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position w:val="-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position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position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nt</w:t>
            </w:r>
          </w:p>
        </w:tc>
        <w:tc>
          <w:tcPr>
            <w:tcW w:w="7919" w:type="dxa"/>
            <w:tcBorders>
              <w:top w:val="nil"/>
              <w:left w:val="single" w:sz="8" w:space="0" w:color="808080"/>
              <w:bottom w:val="nil"/>
              <w:right w:val="nil"/>
            </w:tcBorders>
          </w:tcPr>
          <w:p w14:paraId="49431560" w14:textId="77777777" w:rsidR="00AA2DBF" w:rsidRPr="00B62A39" w:rsidRDefault="00B62A39" w:rsidP="00B62A39">
            <w:pPr>
              <w:tabs>
                <w:tab w:val="left" w:pos="440"/>
              </w:tabs>
              <w:spacing w:before="54"/>
              <w:ind w:left="443" w:right="162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as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ct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j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ini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;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j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 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k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s,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ri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xt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rior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B62A39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od</w:t>
            </w:r>
            <w:r w:rsidRPr="00B62A39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loors,</w:t>
            </w:r>
            <w:r w:rsidRPr="00B62A39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ors, p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ios,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k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s,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lls,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s,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k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ch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/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od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g.</w:t>
            </w:r>
          </w:p>
        </w:tc>
      </w:tr>
      <w:tr w:rsidR="00AA2DBF" w:rsidRPr="00B62A39" w14:paraId="1C833B63" w14:textId="77777777">
        <w:trPr>
          <w:trHeight w:hRule="exact" w:val="781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8" w:space="0" w:color="808080"/>
            </w:tcBorders>
          </w:tcPr>
          <w:p w14:paraId="3689027F" w14:textId="77777777" w:rsidR="00AA2DBF" w:rsidRPr="00B62A39" w:rsidRDefault="00B62A39" w:rsidP="00B62A39">
            <w:pPr>
              <w:spacing w:before="50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ff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cy</w:t>
            </w:r>
          </w:p>
          <w:p w14:paraId="4131A09F" w14:textId="77777777" w:rsidR="00AA2DBF" w:rsidRPr="00B62A39" w:rsidRDefault="00B62A39" w:rsidP="00B62A39">
            <w:pPr>
              <w:spacing w:before="1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Im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nt</w:t>
            </w:r>
          </w:p>
        </w:tc>
        <w:tc>
          <w:tcPr>
            <w:tcW w:w="7919" w:type="dxa"/>
            <w:tcBorders>
              <w:top w:val="nil"/>
              <w:left w:val="single" w:sz="8" w:space="0" w:color="808080"/>
              <w:bottom w:val="nil"/>
              <w:right w:val="nil"/>
            </w:tcBorders>
          </w:tcPr>
          <w:p w14:paraId="27EBCF7A" w14:textId="77777777" w:rsidR="00AA2DBF" w:rsidRPr="00B62A39" w:rsidRDefault="00B62A39" w:rsidP="00B62A39">
            <w:pPr>
              <w:tabs>
                <w:tab w:val="left" w:pos="440"/>
              </w:tabs>
              <w:spacing w:before="53"/>
              <w:ind w:left="443" w:right="84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mli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,</w:t>
            </w:r>
            <w:r w:rsidRPr="00B62A39">
              <w:rPr>
                <w:rFonts w:asciiTheme="minorHAnsi" w:eastAsia="Tahom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hn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og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,</w:t>
            </w:r>
            <w:r w:rsidRPr="00B62A39">
              <w:rPr>
                <w:rFonts w:asciiTheme="minorHAnsi" w:eastAsia="Tahom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nd</w:t>
            </w:r>
            <w:r w:rsidRPr="00B62A39">
              <w:rPr>
                <w:rFonts w:asciiTheme="minorHAnsi" w:eastAsia="Tahom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pr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ss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xi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z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e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ff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pr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.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nh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ge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ly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pro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sio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 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k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tat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str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ate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s.</w:t>
            </w:r>
          </w:p>
        </w:tc>
      </w:tr>
    </w:tbl>
    <w:p w14:paraId="718A040D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56CA64AD" w14:textId="77777777" w:rsidR="00AA2DBF" w:rsidRPr="00B62A39" w:rsidRDefault="00AA2DBF" w:rsidP="00B62A39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D8527BA" w14:textId="77777777" w:rsidR="00AA2DBF" w:rsidRPr="00B62A39" w:rsidRDefault="00B62A39" w:rsidP="00B62A39">
      <w:pPr>
        <w:spacing w:before="25"/>
        <w:ind w:left="232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b/>
          <w:sz w:val="22"/>
          <w:szCs w:val="22"/>
        </w:rPr>
        <w:t>Xxx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xx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xx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xx</w:t>
      </w:r>
      <w:r w:rsidRPr="00B62A39">
        <w:rPr>
          <w:rFonts w:asciiTheme="minorHAnsi" w:eastAsia="Tahoma" w:hAnsiTheme="minorHAnsi" w:cstheme="minorHAnsi"/>
          <w:b/>
          <w:spacing w:val="-17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C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y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B62A39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19XX</w:t>
      </w:r>
      <w:r w:rsidRPr="00B62A39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19XX</w:t>
      </w:r>
    </w:p>
    <w:p w14:paraId="6851CD1B" w14:textId="77777777" w:rsidR="00AA2DBF" w:rsidRPr="00B62A39" w:rsidRDefault="00B62A39" w:rsidP="00B62A39">
      <w:pPr>
        <w:ind w:left="232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Fun</w:t>
      </w:r>
      <w:r w:rsidRPr="00B62A39">
        <w:rPr>
          <w:rFonts w:asciiTheme="minorHAnsi" w:eastAsia="Tahoma" w:hAnsiTheme="minorHAnsi" w:cstheme="minorHAnsi"/>
          <w:spacing w:val="3"/>
          <w:w w:val="94"/>
          <w:position w:val="-1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isi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6"/>
          <w:w w:val="9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or</w:t>
      </w:r>
      <w:r w:rsidRPr="00B62A39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v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ir</w:t>
      </w:r>
      <w:r w:rsidRPr="00B62A39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w w:val="94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me</w:t>
      </w:r>
      <w:r w:rsidRPr="00B62A39">
        <w:rPr>
          <w:rFonts w:asciiTheme="minorHAnsi" w:eastAsia="Tahoma" w:hAnsiTheme="minorHAnsi" w:cstheme="minorHAnsi"/>
          <w:spacing w:val="2"/>
          <w:w w:val="94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w w:val="94"/>
          <w:position w:val="-1"/>
          <w:sz w:val="22"/>
          <w:szCs w:val="22"/>
        </w:rPr>
        <w:t>ta</w:t>
      </w:r>
      <w:r w:rsidRPr="00B62A39">
        <w:rPr>
          <w:rFonts w:asciiTheme="minorHAnsi" w:eastAsia="Tahoma" w:hAnsiTheme="minorHAnsi" w:cstheme="minorHAnsi"/>
          <w:w w:val="94"/>
          <w:position w:val="-1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5"/>
          <w:w w:val="9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ch</w:t>
      </w:r>
      <w:r w:rsidRPr="00B62A3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ge</w:t>
      </w:r>
    </w:p>
    <w:p w14:paraId="25366A0A" w14:textId="77777777" w:rsidR="00AA2DBF" w:rsidRPr="00B62A39" w:rsidRDefault="00AA2DBF" w:rsidP="00B62A3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38EC452" w14:textId="77777777" w:rsidR="00AA2DBF" w:rsidRPr="00B62A39" w:rsidRDefault="00B62A39" w:rsidP="00B62A39">
      <w:pPr>
        <w:ind w:left="3555" w:right="343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FU</w:t>
      </w:r>
      <w:r w:rsidRPr="00B62A39">
        <w:rPr>
          <w:rFonts w:asciiTheme="minorHAnsi" w:eastAsia="Tahoma" w:hAnsiTheme="minorHAnsi" w:cstheme="minorHAnsi"/>
          <w:b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b/>
          <w:position w:val="-1"/>
          <w:sz w:val="22"/>
          <w:szCs w:val="22"/>
        </w:rPr>
        <w:t>AI</w:t>
      </w:r>
      <w:r w:rsidRPr="00B62A39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position w:val="-1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position w:val="-1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b/>
          <w:spacing w:val="-15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F</w:t>
      </w:r>
      <w:r w:rsidRPr="00B62A39">
        <w:rPr>
          <w:rFonts w:asciiTheme="minorHAnsi" w:eastAsia="Tahoma" w:hAnsiTheme="minorHAnsi" w:cstheme="minorHAnsi"/>
          <w:b/>
          <w:position w:val="-1"/>
          <w:sz w:val="22"/>
          <w:szCs w:val="22"/>
        </w:rPr>
        <w:t>IE</w:t>
      </w:r>
      <w:r w:rsidRPr="00B62A39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b/>
          <w:position w:val="-1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2"/>
          <w:w w:val="99"/>
          <w:position w:val="-1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b/>
          <w:w w:val="99"/>
          <w:position w:val="-1"/>
          <w:sz w:val="22"/>
          <w:szCs w:val="22"/>
        </w:rPr>
        <w:t>ANAGER</w:t>
      </w:r>
    </w:p>
    <w:p w14:paraId="070E4A98" w14:textId="77777777" w:rsidR="00AA2DBF" w:rsidRPr="00B62A39" w:rsidRDefault="00AA2DBF" w:rsidP="00B62A39">
      <w:pPr>
        <w:spacing w:before="1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9"/>
        <w:gridCol w:w="7900"/>
      </w:tblGrid>
      <w:tr w:rsidR="00AA2DBF" w:rsidRPr="00B62A39" w14:paraId="35BF3677" w14:textId="77777777">
        <w:trPr>
          <w:trHeight w:hRule="exact" w:val="797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8" w:space="0" w:color="808080"/>
            </w:tcBorders>
          </w:tcPr>
          <w:p w14:paraId="4A5063AA" w14:textId="77777777" w:rsidR="00AA2DBF" w:rsidRPr="00B62A39" w:rsidRDefault="00B62A39" w:rsidP="00B62A39">
            <w:pPr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position w:val="-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-7"/>
                <w:position w:val="-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position w:val="-1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position w:val="-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position w:val="-1"/>
                <w:sz w:val="22"/>
                <w:szCs w:val="22"/>
              </w:rPr>
              <w:t>de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position w:val="-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hip</w:t>
            </w:r>
          </w:p>
        </w:tc>
        <w:tc>
          <w:tcPr>
            <w:tcW w:w="7900" w:type="dxa"/>
            <w:tcBorders>
              <w:top w:val="nil"/>
              <w:left w:val="single" w:sz="8" w:space="0" w:color="808080"/>
              <w:bottom w:val="nil"/>
              <w:right w:val="nil"/>
            </w:tcBorders>
          </w:tcPr>
          <w:p w14:paraId="090C3E50" w14:textId="77777777" w:rsidR="00AA2DBF" w:rsidRPr="00B62A39" w:rsidRDefault="00B62A39" w:rsidP="00B62A39">
            <w:pPr>
              <w:tabs>
                <w:tab w:val="left" w:pos="440"/>
              </w:tabs>
              <w:spacing w:before="2"/>
              <w:ind w:left="443" w:right="525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ca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ass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ing</w:t>
            </w:r>
            <w:r w:rsidRPr="00B62A39">
              <w:rPr>
                <w:rFonts w:asciiTheme="minorHAnsi" w:eastAsia="Tahom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le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 xml:space="preserve"> 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b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on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x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ll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t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fu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isi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pli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me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rs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ip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po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l.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d,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iz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d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team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of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rs</w:t>
            </w:r>
            <w:r w:rsidRPr="00B62A39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doo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-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o-d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or</w:t>
            </w:r>
            <w:r w:rsidRPr="00B62A39">
              <w:rPr>
                <w:rFonts w:asciiTheme="minorHAnsi" w:eastAsia="Tahom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g.</w:t>
            </w:r>
          </w:p>
        </w:tc>
      </w:tr>
      <w:tr w:rsidR="00AA2DBF" w:rsidRPr="00B62A39" w14:paraId="2DF6CC18" w14:textId="77777777">
        <w:trPr>
          <w:trHeight w:hRule="exact" w:val="537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8" w:space="0" w:color="808080"/>
            </w:tcBorders>
          </w:tcPr>
          <w:p w14:paraId="03993DF0" w14:textId="77777777" w:rsidR="00AA2DBF" w:rsidRPr="00B62A39" w:rsidRDefault="00B62A39" w:rsidP="00B62A39">
            <w:pPr>
              <w:spacing w:before="51"/>
              <w:ind w:left="12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4"/>
                <w:sz w:val="22"/>
                <w:szCs w:val="22"/>
              </w:rPr>
              <w:t>P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m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7900" w:type="dxa"/>
            <w:tcBorders>
              <w:top w:val="nil"/>
              <w:left w:val="single" w:sz="8" w:space="0" w:color="808080"/>
              <w:bottom w:val="nil"/>
              <w:right w:val="nil"/>
            </w:tcBorders>
          </w:tcPr>
          <w:p w14:paraId="28E9D756" w14:textId="77777777" w:rsidR="00AA2DBF" w:rsidRPr="00B62A39" w:rsidRDefault="00B62A39" w:rsidP="00B62A39">
            <w:pPr>
              <w:tabs>
                <w:tab w:val="left" w:pos="440"/>
              </w:tabs>
              <w:spacing w:before="64"/>
              <w:ind w:left="443" w:right="84" w:hanging="36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B62A3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nk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 xml:space="preserve">s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#1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 xml:space="preserve"> do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r-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to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-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oo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u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in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b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t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w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rd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f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or</w:t>
            </w:r>
            <w:r w:rsidRPr="00B62A39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e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ig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st</w:t>
            </w:r>
            <w:r w:rsidRPr="00B62A39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am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o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B62A39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B62A39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oll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B62A39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a si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gle</w:t>
            </w:r>
            <w:r w:rsidRPr="00B62A39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ig</w:t>
            </w:r>
            <w:r w:rsidRPr="00B62A39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B62A39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B62A39">
              <w:rPr>
                <w:rFonts w:asciiTheme="minorHAnsi" w:eastAsia="Tahoma" w:hAnsiTheme="minorHAnsi" w:cstheme="minorHAnsi"/>
                <w:sz w:val="22"/>
                <w:szCs w:val="22"/>
              </w:rPr>
              <w:t>.</w:t>
            </w:r>
          </w:p>
        </w:tc>
      </w:tr>
    </w:tbl>
    <w:p w14:paraId="700083FE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5ED487DB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1A6CBBA5" w14:textId="77777777" w:rsidR="00AA2DBF" w:rsidRPr="00B62A39" w:rsidRDefault="00B62A39" w:rsidP="00B62A39">
      <w:pPr>
        <w:spacing w:before="25"/>
        <w:ind w:left="232" w:right="259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hAnsiTheme="minorHAnsi" w:cstheme="minorHAnsi"/>
          <w:sz w:val="22"/>
          <w:szCs w:val="22"/>
        </w:rPr>
        <w:pict w14:anchorId="316CAFEB">
          <v:group id="_x0000_s1026" style="position:absolute;left:0;text-align:left;margin-left:56.15pt;margin-top:43.85pt;width:499.7pt;height:0;z-index:-251655168;mso-position-horizontal-relative:page" coordorigin="1123,877" coordsize="9994,0">
            <v:shape id="_x0000_s1027" style="position:absolute;left:1123;top:877;width:9994;height:0" coordorigin="1123,877" coordsize="9994,0" path="m1123,877r9994,e" filled="f" strokecolor="gray" strokeweight="3.1pt">
              <v:path arrowok="t"/>
            </v:shape>
            <w10:wrap anchorx="page"/>
          </v:group>
        </w:pic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**</w:t>
      </w:r>
      <w:r w:rsidRPr="00B62A39">
        <w:rPr>
          <w:rFonts w:asciiTheme="minorHAnsi" w:eastAsia="Tahoma" w:hAnsiTheme="minorHAnsi" w:cstheme="minorHAnsi"/>
          <w:sz w:val="22"/>
          <w:szCs w:val="22"/>
        </w:rPr>
        <w:t>*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B62A39">
        <w:rPr>
          <w:rFonts w:asciiTheme="minorHAnsi" w:eastAsia="Tahoma" w:hAnsiTheme="minorHAnsi" w:cstheme="minorHAnsi"/>
          <w:sz w:val="22"/>
          <w:szCs w:val="22"/>
        </w:rPr>
        <w:t>rly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or,</w:t>
      </w:r>
      <w:r w:rsidRPr="00B62A39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on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pr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B62A39">
        <w:rPr>
          <w:rFonts w:asciiTheme="minorHAnsi" w:eastAsia="Tahoma" w:hAnsiTheme="minorHAnsi" w:cstheme="minorHAnsi"/>
          <w:sz w:val="22"/>
          <w:szCs w:val="22"/>
        </w:rPr>
        <w:t>or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in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 xml:space="preserve">w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str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ion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B62A39">
        <w:rPr>
          <w:rFonts w:asciiTheme="minorHAnsi" w:eastAsia="Tahoma" w:hAnsiTheme="minorHAnsi" w:cstheme="minorHAnsi"/>
          <w:sz w:val="22"/>
          <w:szCs w:val="22"/>
        </w:rPr>
        <w:t>od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li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str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58676FAC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1334054F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4DBC69C9" w14:textId="77777777" w:rsidR="00AA2DBF" w:rsidRPr="00B62A39" w:rsidRDefault="00AA2DBF" w:rsidP="00B62A3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03325CD" w14:textId="77777777" w:rsidR="00AA2DBF" w:rsidRPr="00B62A39" w:rsidRDefault="00B62A39" w:rsidP="00B62A39">
      <w:pPr>
        <w:spacing w:before="19"/>
        <w:ind w:left="4562" w:right="444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du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n</w:t>
      </w:r>
    </w:p>
    <w:p w14:paraId="553E04E2" w14:textId="77777777" w:rsidR="00AA2DBF" w:rsidRPr="00B62A39" w:rsidRDefault="00AA2DBF" w:rsidP="00B62A3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74E4305" w14:textId="77777777" w:rsidR="00AA2DBF" w:rsidRPr="00B62A39" w:rsidRDefault="00B62A39" w:rsidP="00B62A39">
      <w:pPr>
        <w:ind w:left="2832" w:right="2717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b/>
          <w:sz w:val="22"/>
          <w:szCs w:val="22"/>
        </w:rPr>
        <w:t>A.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.,</w:t>
      </w:r>
      <w:r w:rsidRPr="00B62A39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Bui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Co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spacing w:val="3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ru</w:t>
      </w:r>
      <w:r w:rsidRPr="00B62A39">
        <w:rPr>
          <w:rFonts w:asciiTheme="minorHAnsi" w:eastAsia="Tahoma" w:hAnsiTheme="minorHAnsi" w:cstheme="minorHAnsi"/>
          <w:b/>
          <w:spacing w:val="3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spacing w:val="-1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3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b/>
          <w:spacing w:val="-1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B62A39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b/>
          <w:spacing w:val="1"/>
          <w:w w:val="99"/>
          <w:sz w:val="22"/>
          <w:szCs w:val="22"/>
        </w:rPr>
        <w:t>(</w:t>
      </w:r>
      <w:r w:rsidRPr="00B62A39">
        <w:rPr>
          <w:rFonts w:asciiTheme="minorHAnsi" w:eastAsia="Tahoma" w:hAnsiTheme="minorHAnsi" w:cstheme="minorHAnsi"/>
          <w:b/>
          <w:w w:val="99"/>
          <w:sz w:val="22"/>
          <w:szCs w:val="22"/>
        </w:rPr>
        <w:t>1</w:t>
      </w:r>
      <w:r w:rsidRPr="00B62A39">
        <w:rPr>
          <w:rFonts w:asciiTheme="minorHAnsi" w:eastAsia="Tahoma" w:hAnsiTheme="minorHAnsi" w:cstheme="minorHAnsi"/>
          <w:b/>
          <w:spacing w:val="1"/>
          <w:w w:val="99"/>
          <w:sz w:val="22"/>
          <w:szCs w:val="22"/>
        </w:rPr>
        <w:t>9</w:t>
      </w:r>
      <w:r w:rsidRPr="00B62A39">
        <w:rPr>
          <w:rFonts w:asciiTheme="minorHAnsi" w:eastAsia="Tahoma" w:hAnsiTheme="minorHAnsi" w:cstheme="minorHAnsi"/>
          <w:b/>
          <w:w w:val="99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spacing w:val="1"/>
          <w:w w:val="99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b/>
          <w:w w:val="99"/>
          <w:sz w:val="22"/>
          <w:szCs w:val="22"/>
        </w:rPr>
        <w:t>)</w:t>
      </w:r>
    </w:p>
    <w:p w14:paraId="206DE664" w14:textId="77777777" w:rsidR="00AA2DBF" w:rsidRPr="00B62A39" w:rsidRDefault="00B62A39" w:rsidP="00B62A39">
      <w:pPr>
        <w:ind w:left="3900" w:right="378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xxx</w:t>
      </w:r>
      <w:r w:rsidRPr="00B62A3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xxxx</w:t>
      </w:r>
      <w:r w:rsidRPr="00B62A39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Coll</w:t>
      </w:r>
      <w:r w:rsidRPr="00B62A3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ge</w:t>
      </w:r>
      <w:r w:rsidRPr="00B62A3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–</w:t>
      </w:r>
      <w:r w:rsidRPr="00B62A3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Ci</w:t>
      </w:r>
      <w:r w:rsidRPr="00B62A39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y</w:t>
      </w:r>
      <w:r w:rsidRPr="00B62A3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B62A3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w w:val="99"/>
          <w:position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T</w:t>
      </w:r>
    </w:p>
    <w:p w14:paraId="332C606C" w14:textId="77777777" w:rsidR="00AA2DBF" w:rsidRPr="00B62A39" w:rsidRDefault="00AA2DBF" w:rsidP="00B62A3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87BDDC2" w14:textId="77777777" w:rsidR="00AA2DBF" w:rsidRPr="00B62A39" w:rsidRDefault="00B62A39" w:rsidP="00B62A39">
      <w:pPr>
        <w:ind w:left="1277" w:right="1163" w:firstLine="3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B62A39">
        <w:rPr>
          <w:rFonts w:asciiTheme="minorHAnsi" w:eastAsia="Tahoma" w:hAnsiTheme="minorHAnsi" w:cstheme="minorHAnsi"/>
          <w:sz w:val="22"/>
          <w:szCs w:val="22"/>
        </w:rPr>
        <w:t>Co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z w:val="22"/>
          <w:szCs w:val="22"/>
        </w:rPr>
        <w:t>pl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ete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ddi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io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ew</w:t>
      </w:r>
      <w:r w:rsidRPr="00B62A39">
        <w:rPr>
          <w:rFonts w:asciiTheme="minorHAnsi" w:eastAsia="Tahoma" w:hAnsiTheme="minorHAnsi" w:cstheme="minorHAnsi"/>
          <w:sz w:val="22"/>
          <w:szCs w:val="22"/>
        </w:rPr>
        <w:t>ork</w:t>
      </w:r>
      <w:r w:rsidRPr="00B62A39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wa</w:t>
      </w:r>
      <w:r w:rsidRPr="00B62A39">
        <w:rPr>
          <w:rFonts w:asciiTheme="minorHAnsi" w:eastAsia="Tahoma" w:hAnsiTheme="minorHAnsi" w:cstheme="minorHAnsi"/>
          <w:sz w:val="22"/>
          <w:szCs w:val="22"/>
        </w:rPr>
        <w:t>rd</w:t>
      </w:r>
      <w:r w:rsidRPr="00B62A3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gr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in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Ar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z w:val="22"/>
          <w:szCs w:val="22"/>
        </w:rPr>
        <w:t>l</w:t>
      </w:r>
      <w:r w:rsidRPr="00B62A39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1"/>
          <w:w w:val="99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w w:val="99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2"/>
          <w:w w:val="99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w w:val="99"/>
          <w:sz w:val="22"/>
          <w:szCs w:val="22"/>
        </w:rPr>
        <w:t xml:space="preserve">gn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z w:val="22"/>
          <w:szCs w:val="22"/>
        </w:rPr>
        <w:t>tro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B62A39">
        <w:rPr>
          <w:rFonts w:asciiTheme="minorHAnsi" w:eastAsia="Tahoma" w:hAnsiTheme="minorHAnsi" w:cstheme="minorHAnsi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B62A39">
        <w:rPr>
          <w:rFonts w:asciiTheme="minorHAnsi" w:eastAsia="Tahoma" w:hAnsiTheme="minorHAnsi" w:cstheme="minorHAnsi"/>
          <w:sz w:val="22"/>
          <w:szCs w:val="22"/>
        </w:rPr>
        <w:t>ills,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cl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di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g</w:t>
      </w:r>
      <w:r w:rsidRPr="00B62A39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Q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B62A39">
        <w:rPr>
          <w:rFonts w:asciiTheme="minorHAnsi" w:eastAsia="Tahoma" w:hAnsiTheme="minorHAnsi" w:cstheme="minorHAnsi"/>
          <w:sz w:val="22"/>
          <w:szCs w:val="22"/>
        </w:rPr>
        <w:t>bo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B62A39">
        <w:rPr>
          <w:rFonts w:asciiTheme="minorHAnsi" w:eastAsia="Tahoma" w:hAnsiTheme="minorHAnsi" w:cstheme="minorHAnsi"/>
          <w:sz w:val="22"/>
          <w:szCs w:val="22"/>
        </w:rPr>
        <w:t>s</w:t>
      </w:r>
      <w:r w:rsidRPr="00B62A39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sz w:val="22"/>
          <w:szCs w:val="22"/>
        </w:rPr>
        <w:t>ro,</w:t>
      </w:r>
      <w:r w:rsidRPr="00B62A3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MS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ff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Su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B62A39">
        <w:rPr>
          <w:rFonts w:asciiTheme="minorHAnsi" w:eastAsia="Tahoma" w:hAnsiTheme="minorHAnsi" w:cstheme="minorHAnsi"/>
          <w:sz w:val="22"/>
          <w:szCs w:val="22"/>
        </w:rPr>
        <w:t>,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B62A39">
        <w:rPr>
          <w:rFonts w:asciiTheme="minorHAnsi" w:eastAsia="Tahoma" w:hAnsiTheme="minorHAnsi" w:cstheme="minorHAnsi"/>
          <w:sz w:val="22"/>
          <w:szCs w:val="22"/>
        </w:rPr>
        <w:t>d</w:t>
      </w:r>
      <w:r w:rsidRPr="00B62A3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Adobe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1"/>
          <w:w w:val="99"/>
          <w:sz w:val="22"/>
          <w:szCs w:val="22"/>
        </w:rPr>
        <w:t>P</w:t>
      </w:r>
      <w:r w:rsidRPr="00B62A39">
        <w:rPr>
          <w:rFonts w:asciiTheme="minorHAnsi" w:eastAsia="Tahoma" w:hAnsiTheme="minorHAnsi" w:cstheme="minorHAnsi"/>
          <w:spacing w:val="2"/>
          <w:w w:val="99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w w:val="99"/>
          <w:sz w:val="22"/>
          <w:szCs w:val="22"/>
        </w:rPr>
        <w:t>o</w:t>
      </w:r>
      <w:r w:rsidRPr="00B62A39">
        <w:rPr>
          <w:rFonts w:asciiTheme="minorHAnsi" w:eastAsia="Tahoma" w:hAnsiTheme="minorHAnsi" w:cstheme="minorHAnsi"/>
          <w:spacing w:val="1"/>
          <w:w w:val="99"/>
          <w:sz w:val="22"/>
          <w:szCs w:val="22"/>
        </w:rPr>
        <w:t>t</w:t>
      </w:r>
      <w:r w:rsidRPr="00B62A39">
        <w:rPr>
          <w:rFonts w:asciiTheme="minorHAnsi" w:eastAsia="Tahoma" w:hAnsiTheme="minorHAnsi" w:cstheme="minorHAnsi"/>
          <w:w w:val="99"/>
          <w:sz w:val="22"/>
          <w:szCs w:val="22"/>
        </w:rPr>
        <w:t>os</w:t>
      </w:r>
      <w:r w:rsidRPr="00B62A39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h</w:t>
      </w:r>
      <w:r w:rsidRPr="00B62A39">
        <w:rPr>
          <w:rFonts w:asciiTheme="minorHAnsi" w:eastAsia="Tahoma" w:hAnsiTheme="minorHAnsi" w:cstheme="minorHAnsi"/>
          <w:w w:val="99"/>
          <w:sz w:val="22"/>
          <w:szCs w:val="22"/>
        </w:rPr>
        <w:t xml:space="preserve">op </w:t>
      </w:r>
      <w:r w:rsidRPr="00B62A39">
        <w:rPr>
          <w:rFonts w:asciiTheme="minorHAnsi" w:eastAsia="Tahoma" w:hAnsiTheme="minorHAnsi" w:cstheme="minorHAnsi"/>
          <w:sz w:val="22"/>
          <w:szCs w:val="22"/>
        </w:rPr>
        <w:t>Asso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B62A39">
        <w:rPr>
          <w:rFonts w:asciiTheme="minorHAnsi" w:eastAsia="Tahoma" w:hAnsiTheme="minorHAnsi" w:cstheme="minorHAnsi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B62A39">
        <w:rPr>
          <w:rFonts w:asciiTheme="minorHAnsi" w:eastAsia="Tahoma" w:hAnsiTheme="minorHAnsi" w:cstheme="minorHAnsi"/>
          <w:sz w:val="22"/>
          <w:szCs w:val="22"/>
        </w:rPr>
        <w:t>b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r,</w:t>
      </w:r>
      <w:r w:rsidRPr="00B62A39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M</w:t>
      </w:r>
      <w:r w:rsidRPr="00B62A3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B62A3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z w:val="22"/>
          <w:szCs w:val="22"/>
        </w:rPr>
        <w:t>ro</w:t>
      </w:r>
      <w:r w:rsidRPr="00B62A3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z w:val="22"/>
          <w:szCs w:val="22"/>
        </w:rPr>
        <w:t>C</w:t>
      </w:r>
      <w:r w:rsidRPr="00B62A39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B62A3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B62A39">
        <w:rPr>
          <w:rFonts w:asciiTheme="minorHAnsi" w:eastAsia="Tahoma" w:hAnsiTheme="minorHAnsi" w:cstheme="minorHAnsi"/>
          <w:sz w:val="22"/>
          <w:szCs w:val="22"/>
        </w:rPr>
        <w:t>dit</w:t>
      </w:r>
      <w:r w:rsidRPr="00B62A3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B62A39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X</w:t>
      </w:r>
      <w:r w:rsidRPr="00B62A39">
        <w:rPr>
          <w:rFonts w:asciiTheme="minorHAnsi" w:eastAsia="Tahoma" w:hAnsiTheme="minorHAnsi" w:cstheme="minorHAnsi"/>
          <w:w w:val="99"/>
          <w:sz w:val="22"/>
          <w:szCs w:val="22"/>
        </w:rPr>
        <w:t>X</w:t>
      </w:r>
    </w:p>
    <w:p w14:paraId="52F7431A" w14:textId="77777777" w:rsidR="00AA2DBF" w:rsidRPr="00B62A39" w:rsidRDefault="00AA2DBF" w:rsidP="00B62A39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2D61E4D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1B55525B" w14:textId="77777777" w:rsidR="00AA2DBF" w:rsidRPr="00B62A39" w:rsidRDefault="00AA2DBF" w:rsidP="00B62A39">
      <w:pPr>
        <w:rPr>
          <w:rFonts w:asciiTheme="minorHAnsi" w:hAnsiTheme="minorHAnsi" w:cstheme="minorHAnsi"/>
          <w:sz w:val="22"/>
          <w:szCs w:val="22"/>
        </w:rPr>
      </w:pPr>
    </w:p>
    <w:p w14:paraId="33453391" w14:textId="77777777" w:rsidR="00AA2DBF" w:rsidRPr="00B62A39" w:rsidRDefault="00B62A39" w:rsidP="00B62A39">
      <w:pPr>
        <w:ind w:left="221" w:right="10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py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2</w:t>
      </w:r>
      <w:r w:rsidRPr="00B62A39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0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10</w:t>
      </w:r>
      <w:r w:rsidRPr="00B62A39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ve</w:t>
      </w:r>
      <w:r w:rsidRPr="00B62A39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Ca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ee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Se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v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es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B62A39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LL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.</w:t>
      </w:r>
      <w:r w:rsidRPr="00B62A39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és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u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é</w:t>
      </w:r>
      <w:r w:rsidRPr="00B62A39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s 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no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 t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em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ate</w:t>
      </w:r>
      <w:r w:rsidRPr="00B62A39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62A39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s p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oh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b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d;</w:t>
      </w:r>
      <w:r w:rsidRPr="00B62A39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 was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w</w:t>
      </w:r>
      <w:r w:rsidRPr="00B62A39">
        <w:rPr>
          <w:rFonts w:asciiTheme="minorHAnsi" w:eastAsia="Calibri" w:hAnsiTheme="minorHAnsi" w:cstheme="minorHAnsi"/>
          <w:b/>
          <w:i/>
          <w:spacing w:val="-1"/>
          <w:w w:val="99"/>
          <w:sz w:val="22"/>
          <w:szCs w:val="22"/>
        </w:rPr>
        <w:t>ri</w:t>
      </w:r>
      <w:r w:rsidRPr="00B62A39">
        <w:rPr>
          <w:rFonts w:asciiTheme="minorHAnsi" w:eastAsia="Calibri" w:hAnsiTheme="minorHAnsi" w:cstheme="minorHAnsi"/>
          <w:b/>
          <w:i/>
          <w:spacing w:val="3"/>
          <w:w w:val="99"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1"/>
          <w:w w:val="99"/>
          <w:sz w:val="22"/>
          <w:szCs w:val="22"/>
        </w:rPr>
        <w:t xml:space="preserve">en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f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a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al</w:t>
      </w:r>
      <w:r w:rsidRPr="00B62A39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(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B62A39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g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se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d)</w:t>
      </w:r>
      <w:r w:rsidRPr="00B62A39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s an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xa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q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ty</w:t>
      </w:r>
      <w:r w:rsidRPr="00B62A39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ty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B62A39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ésu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m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é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w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tt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by</w:t>
      </w:r>
    </w:p>
    <w:p w14:paraId="00D81899" w14:textId="77777777" w:rsidR="00AA2DBF" w:rsidRPr="00B62A39" w:rsidRDefault="00B62A39" w:rsidP="00B62A39">
      <w:pPr>
        <w:ind w:left="237" w:right="11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lastRenderedPageBreak/>
        <w:t>Di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t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ve</w:t>
      </w:r>
      <w:r w:rsidRPr="00B62A39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62A3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umen</w:t>
      </w:r>
      <w:r w:rsidRPr="00B62A39">
        <w:rPr>
          <w:rFonts w:asciiTheme="minorHAnsi" w:eastAsia="Calibri" w:hAnsiTheme="minorHAnsi" w:cstheme="minorHAnsi"/>
          <w:b/>
          <w:i/>
          <w:sz w:val="22"/>
          <w:szCs w:val="22"/>
        </w:rPr>
        <w:t>ts</w:t>
      </w:r>
      <w:r w:rsidRPr="00B62A39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FF"/>
          <w:spacing w:val="-44"/>
          <w:sz w:val="22"/>
          <w:szCs w:val="22"/>
        </w:rPr>
        <w:t xml:space="preserve"> </w:t>
      </w:r>
      <w:hyperlink r:id="rId7"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www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2"/>
            <w:w w:val="99"/>
            <w:sz w:val="22"/>
            <w:szCs w:val="22"/>
            <w:u w:val="thick" w:color="0000FF"/>
          </w:rPr>
          <w:t>.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d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-1"/>
            <w:w w:val="99"/>
            <w:sz w:val="22"/>
            <w:szCs w:val="22"/>
            <w:u w:val="thick" w:color="0000FF"/>
          </w:rPr>
          <w:t>i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1"/>
            <w:w w:val="99"/>
            <w:sz w:val="22"/>
            <w:szCs w:val="22"/>
            <w:u w:val="thick" w:color="0000FF"/>
          </w:rPr>
          <w:t>s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t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-1"/>
            <w:w w:val="99"/>
            <w:sz w:val="22"/>
            <w:szCs w:val="22"/>
            <w:u w:val="thick" w:color="0000FF"/>
          </w:rPr>
          <w:t>i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1"/>
            <w:w w:val="99"/>
            <w:sz w:val="22"/>
            <w:szCs w:val="22"/>
            <w:u w:val="thick" w:color="0000FF"/>
          </w:rPr>
          <w:t>n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ct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-1"/>
            <w:w w:val="99"/>
            <w:sz w:val="22"/>
            <w:szCs w:val="22"/>
            <w:u w:val="thick" w:color="0000FF"/>
          </w:rPr>
          <w:t>i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v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1"/>
            <w:w w:val="99"/>
            <w:sz w:val="22"/>
            <w:szCs w:val="22"/>
            <w:u w:val="thick" w:color="0000FF"/>
          </w:rPr>
          <w:t>e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w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1"/>
            <w:w w:val="99"/>
            <w:sz w:val="22"/>
            <w:szCs w:val="22"/>
            <w:u w:val="thick" w:color="0000FF"/>
          </w:rPr>
          <w:t>e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3"/>
            <w:w w:val="99"/>
            <w:sz w:val="22"/>
            <w:szCs w:val="22"/>
            <w:u w:val="thick" w:color="0000FF"/>
          </w:rPr>
          <w:t>b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.c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1"/>
            <w:w w:val="99"/>
            <w:sz w:val="22"/>
            <w:szCs w:val="22"/>
            <w:u w:val="thick" w:color="0000FF"/>
          </w:rPr>
          <w:t>o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w w:val="99"/>
            <w:sz w:val="22"/>
            <w:szCs w:val="22"/>
            <w:u w:val="thick" w:color="0000FF"/>
          </w:rPr>
          <w:t>m</w:t>
        </w:r>
        <w:r w:rsidRPr="00B62A39">
          <w:rPr>
            <w:rFonts w:asciiTheme="minorHAnsi" w:eastAsia="Calibri" w:hAnsiTheme="minorHAnsi" w:cstheme="minorHAnsi"/>
            <w:b/>
            <w:i/>
            <w:color w:val="0000FF"/>
            <w:spacing w:val="1"/>
            <w:w w:val="99"/>
            <w:sz w:val="22"/>
            <w:szCs w:val="22"/>
          </w:rPr>
          <w:t xml:space="preserve"> </w:t>
        </w:r>
        <w:r w:rsidRPr="00B62A39">
          <w:rPr>
            <w:rFonts w:asciiTheme="minorHAnsi" w:eastAsia="Calibri" w:hAnsiTheme="minorHAnsi" w:cstheme="minorHAnsi"/>
            <w:b/>
            <w:i/>
            <w:color w:val="000000"/>
            <w:sz w:val="22"/>
            <w:szCs w:val="22"/>
          </w:rPr>
          <w:t>C</w:t>
        </w:r>
      </w:hyperlink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on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tact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3"/>
          <w:sz w:val="22"/>
          <w:szCs w:val="22"/>
        </w:rPr>
        <w:t>u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s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to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h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ave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3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y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ou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4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ésum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é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p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>r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o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>f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ess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>i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on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a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>ll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y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2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3"/>
          <w:sz w:val="22"/>
          <w:szCs w:val="22"/>
        </w:rPr>
        <w:t>w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sz w:val="22"/>
          <w:szCs w:val="22"/>
        </w:rPr>
        <w:t>ri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tt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1"/>
          <w:sz w:val="22"/>
          <w:szCs w:val="22"/>
        </w:rPr>
        <w:t>e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>n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5"/>
          <w:sz w:val="22"/>
          <w:szCs w:val="22"/>
        </w:rPr>
        <w:t xml:space="preserve"> </w:t>
      </w:r>
      <w:r w:rsidRPr="00B62A39">
        <w:rPr>
          <w:rFonts w:asciiTheme="minorHAnsi" w:eastAsia="Calibri" w:hAnsiTheme="minorHAnsi" w:cstheme="minorHAnsi"/>
          <w:b/>
          <w:i/>
          <w:color w:val="000000"/>
          <w:sz w:val="22"/>
          <w:szCs w:val="22"/>
        </w:rPr>
        <w:t xml:space="preserve">-  </w:t>
      </w:r>
      <w:r w:rsidRPr="00B62A39">
        <w:rPr>
          <w:rFonts w:asciiTheme="minorHAnsi" w:eastAsia="Calibri" w:hAnsiTheme="minorHAnsi" w:cstheme="minorHAnsi"/>
          <w:b/>
          <w:i/>
          <w:color w:val="000000"/>
          <w:w w:val="99"/>
          <w:sz w:val="22"/>
          <w:szCs w:val="22"/>
        </w:rPr>
        <w:t>80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2"/>
          <w:w w:val="99"/>
          <w:sz w:val="22"/>
          <w:szCs w:val="22"/>
        </w:rPr>
        <w:t>0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w w:val="99"/>
          <w:sz w:val="22"/>
          <w:szCs w:val="22"/>
        </w:rPr>
        <w:t>-</w:t>
      </w:r>
      <w:r w:rsidRPr="00B62A39">
        <w:rPr>
          <w:rFonts w:asciiTheme="minorHAnsi" w:eastAsia="Calibri" w:hAnsiTheme="minorHAnsi" w:cstheme="minorHAnsi"/>
          <w:b/>
          <w:i/>
          <w:color w:val="000000"/>
          <w:w w:val="99"/>
          <w:sz w:val="22"/>
          <w:szCs w:val="22"/>
        </w:rPr>
        <w:t>6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2"/>
          <w:w w:val="99"/>
          <w:sz w:val="22"/>
          <w:szCs w:val="22"/>
        </w:rPr>
        <w:t>4</w:t>
      </w:r>
      <w:r w:rsidRPr="00B62A39">
        <w:rPr>
          <w:rFonts w:asciiTheme="minorHAnsi" w:eastAsia="Calibri" w:hAnsiTheme="minorHAnsi" w:cstheme="minorHAnsi"/>
          <w:b/>
          <w:i/>
          <w:color w:val="000000"/>
          <w:w w:val="99"/>
          <w:sz w:val="22"/>
          <w:szCs w:val="22"/>
        </w:rPr>
        <w:t>4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-1"/>
          <w:w w:val="99"/>
          <w:sz w:val="22"/>
          <w:szCs w:val="22"/>
        </w:rPr>
        <w:t>-</w:t>
      </w:r>
      <w:r w:rsidRPr="00B62A39">
        <w:rPr>
          <w:rFonts w:asciiTheme="minorHAnsi" w:eastAsia="Calibri" w:hAnsiTheme="minorHAnsi" w:cstheme="minorHAnsi"/>
          <w:b/>
          <w:i/>
          <w:color w:val="000000"/>
          <w:spacing w:val="2"/>
          <w:w w:val="99"/>
          <w:sz w:val="22"/>
          <w:szCs w:val="22"/>
        </w:rPr>
        <w:t>96</w:t>
      </w:r>
      <w:r w:rsidRPr="00B62A39">
        <w:rPr>
          <w:rFonts w:asciiTheme="minorHAnsi" w:eastAsia="Calibri" w:hAnsiTheme="minorHAnsi" w:cstheme="minorHAnsi"/>
          <w:b/>
          <w:i/>
          <w:color w:val="000000"/>
          <w:w w:val="99"/>
          <w:sz w:val="22"/>
          <w:szCs w:val="22"/>
        </w:rPr>
        <w:t>94</w:t>
      </w:r>
    </w:p>
    <w:sectPr w:rsidR="00AA2DBF" w:rsidRPr="00B62A39">
      <w:pgSz w:w="12240" w:h="15840"/>
      <w:pgMar w:top="400" w:right="10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24E69"/>
    <w:multiLevelType w:val="multilevel"/>
    <w:tmpl w:val="964C7B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DBF"/>
    <w:rsid w:val="00AA2DBF"/>
    <w:rsid w:val="00B6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386056E5"/>
  <w15:docId w15:val="{7AC7EAD0-D667-4AC0-823E-7900F0B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62A3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istinctivewe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istinctiveweb.com/" TargetMode="External"/><Relationship Id="rId5" Type="http://schemas.openxmlformats.org/officeDocument/2006/relationships/hyperlink" Target="mailto:stella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918</Words>
  <Characters>5237</Characters>
  <Application>Microsoft Office Word</Application>
  <DocSecurity>0</DocSecurity>
  <Lines>43</Lines>
  <Paragraphs>12</Paragraphs>
  <ScaleCrop>false</ScaleCrop>
  <Company/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2021-07-03T03:28:00Z</dcterms:created>
  <dcterms:modified xsi:type="dcterms:W3CDTF">2021-07-03T06:33:00Z</dcterms:modified>
</cp:coreProperties>
</file>